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1EF3" w:rsidRPr="001969D2" w:rsidRDefault="002416CC" w:rsidP="002416CC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151EF3" w:rsidRPr="001969D2">
        <w:rPr>
          <w:sz w:val="28"/>
          <w:szCs w:val="28"/>
        </w:rPr>
        <w:t>Приложение</w:t>
      </w:r>
    </w:p>
    <w:p w:rsidR="00151EF3" w:rsidRPr="001969D2" w:rsidRDefault="002416CC" w:rsidP="002416CC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к </w:t>
      </w:r>
      <w:r w:rsidR="00151EF3">
        <w:rPr>
          <w:sz w:val="28"/>
          <w:szCs w:val="28"/>
        </w:rPr>
        <w:t>постановле</w:t>
      </w:r>
      <w:r w:rsidR="00151EF3" w:rsidRPr="001969D2">
        <w:rPr>
          <w:sz w:val="28"/>
          <w:szCs w:val="28"/>
        </w:rPr>
        <w:t>нию</w:t>
      </w:r>
    </w:p>
    <w:p w:rsidR="00151EF3" w:rsidRDefault="002416CC" w:rsidP="002416CC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Администрации </w:t>
      </w:r>
    </w:p>
    <w:p w:rsidR="00151EF3" w:rsidRDefault="002416CC" w:rsidP="002416CC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151EF3" w:rsidRPr="001969D2">
        <w:rPr>
          <w:sz w:val="28"/>
          <w:szCs w:val="28"/>
        </w:rPr>
        <w:t>города Батайска</w:t>
      </w:r>
    </w:p>
    <w:p w:rsidR="00151EF3" w:rsidRPr="001969D2" w:rsidRDefault="006C2FF6" w:rsidP="006C2FF6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151EF3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21.04.2022 </w:t>
      </w:r>
      <w:r w:rsidR="00151EF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994</w:t>
      </w:r>
    </w:p>
    <w:p w:rsidR="00151EF3" w:rsidRDefault="00151EF3">
      <w:pPr>
        <w:pStyle w:val="1f2"/>
        <w:jc w:val="center"/>
        <w:rPr>
          <w:color w:val="auto"/>
          <w:sz w:val="28"/>
          <w:szCs w:val="28"/>
        </w:rPr>
      </w:pPr>
    </w:p>
    <w:p w:rsidR="002416CC" w:rsidRDefault="002416CC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 w:rsidRPr="005F2D52">
        <w:rPr>
          <w:sz w:val="28"/>
          <w:szCs w:val="28"/>
        </w:rPr>
        <w:t>«</w:t>
      </w:r>
      <w:r w:rsidRPr="005F2D52"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 w:rsidRPr="005F2D52">
        <w:rPr>
          <w:sz w:val="28"/>
          <w:szCs w:val="28"/>
        </w:rPr>
        <w:t>»»</w:t>
      </w: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spacing w:after="0"/>
        <w:jc w:val="both"/>
        <w:rPr>
          <w:sz w:val="28"/>
          <w:szCs w:val="28"/>
        </w:rPr>
      </w:pPr>
      <w:r w:rsidRPr="005F2D52">
        <w:rPr>
          <w:sz w:val="28"/>
          <w:szCs w:val="28"/>
        </w:rPr>
        <w:t>1)  пункт  «Ресурсное обеспечение муниципальной программы  города Батайска» изложить в  редакции:</w:t>
      </w:r>
      <w:r w:rsidRPr="005F2D52">
        <w:rPr>
          <w:sz w:val="28"/>
          <w:szCs w:val="28"/>
        </w:rPr>
        <w:tab/>
        <w:t xml:space="preserve">«Общий объем финансирования Программы </w:t>
      </w:r>
      <w:r w:rsidRPr="007121BD">
        <w:rPr>
          <w:sz w:val="28"/>
          <w:szCs w:val="28"/>
        </w:rPr>
        <w:t xml:space="preserve">составляет  </w:t>
      </w:r>
      <w:r w:rsidR="00EA708B">
        <w:rPr>
          <w:sz w:val="28"/>
          <w:szCs w:val="28"/>
        </w:rPr>
        <w:t>2 469 279,2</w:t>
      </w:r>
      <w:r w:rsidR="002416CC">
        <w:rPr>
          <w:sz w:val="28"/>
          <w:szCs w:val="28"/>
        </w:rPr>
        <w:t xml:space="preserve">0 </w:t>
      </w:r>
      <w:r w:rsidRPr="005F2D52">
        <w:rPr>
          <w:sz w:val="28"/>
          <w:szCs w:val="28"/>
        </w:rPr>
        <w:t>тыс. рублей, в том числе:</w:t>
      </w:r>
    </w:p>
    <w:p w:rsidR="002416CC" w:rsidRPr="005F2D52" w:rsidRDefault="002416CC" w:rsidP="00C3113D">
      <w:pPr>
        <w:spacing w:after="0"/>
        <w:jc w:val="both"/>
        <w:rPr>
          <w:sz w:val="28"/>
          <w:szCs w:val="28"/>
        </w:rPr>
      </w:pPr>
    </w:p>
    <w:tbl>
      <w:tblPr>
        <w:tblStyle w:val="affffff6"/>
        <w:tblW w:w="9606" w:type="dxa"/>
        <w:tblLayout w:type="fixed"/>
        <w:tblLook w:val="04A0" w:firstRow="1" w:lastRow="0" w:firstColumn="1" w:lastColumn="0" w:noHBand="0" w:noVBand="1"/>
      </w:tblPr>
      <w:tblGrid>
        <w:gridCol w:w="1162"/>
        <w:gridCol w:w="1640"/>
        <w:gridCol w:w="1559"/>
        <w:gridCol w:w="1559"/>
        <w:gridCol w:w="1701"/>
        <w:gridCol w:w="1985"/>
      </w:tblGrid>
      <w:tr w:rsidR="00C3113D" w:rsidTr="00C3113D">
        <w:trPr>
          <w:trHeight w:val="872"/>
        </w:trPr>
        <w:tc>
          <w:tcPr>
            <w:tcW w:w="1162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C3113D" w:rsidRPr="00D077F4" w:rsidRDefault="00C3113D" w:rsidP="00C31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2D422A" w:rsidTr="00C3113D">
        <w:tc>
          <w:tcPr>
            <w:tcW w:w="1162" w:type="dxa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5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:rsidR="002D422A" w:rsidRPr="00D62529" w:rsidRDefault="00377016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:rsidR="002D422A" w:rsidRPr="00705E61" w:rsidRDefault="00396A3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:rsidR="002D422A" w:rsidRPr="00705E61" w:rsidRDefault="004706D8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:rsidR="002D422A" w:rsidRPr="00586A42" w:rsidRDefault="00377016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5" w:type="dxa"/>
            <w:vAlign w:val="center"/>
          </w:tcPr>
          <w:p w:rsidR="002D422A" w:rsidRPr="00E31B40" w:rsidRDefault="00B4022B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:rsidR="002D422A" w:rsidRPr="00BD55CE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BD55CE">
              <w:rPr>
                <w:color w:val="000000"/>
                <w:sz w:val="22"/>
                <w:szCs w:val="22"/>
              </w:rPr>
              <w:t>234670,5</w:t>
            </w:r>
          </w:p>
        </w:tc>
        <w:tc>
          <w:tcPr>
            <w:tcW w:w="1559" w:type="dxa"/>
            <w:vAlign w:val="center"/>
          </w:tcPr>
          <w:p w:rsidR="002D422A" w:rsidRPr="00BD55CE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59" w:type="dxa"/>
            <w:vAlign w:val="center"/>
          </w:tcPr>
          <w:p w:rsidR="002D422A" w:rsidRPr="00BD55CE" w:rsidRDefault="00BD55CE" w:rsidP="00D32E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11296,2</w:t>
            </w:r>
          </w:p>
        </w:tc>
        <w:tc>
          <w:tcPr>
            <w:tcW w:w="1701" w:type="dxa"/>
            <w:vAlign w:val="center"/>
          </w:tcPr>
          <w:p w:rsidR="002D422A" w:rsidRPr="00BD55CE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191967,6</w:t>
            </w:r>
          </w:p>
        </w:tc>
        <w:tc>
          <w:tcPr>
            <w:tcW w:w="1985" w:type="dxa"/>
            <w:vAlign w:val="center"/>
          </w:tcPr>
          <w:p w:rsidR="002D422A" w:rsidRPr="00BD55CE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25901,9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:rsidR="002D422A" w:rsidRPr="00F817FE" w:rsidRDefault="002601A7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235696,7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601A7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836,4</w:t>
            </w:r>
          </w:p>
        </w:tc>
        <w:tc>
          <w:tcPr>
            <w:tcW w:w="1701" w:type="dxa"/>
            <w:vAlign w:val="center"/>
          </w:tcPr>
          <w:p w:rsidR="002D422A" w:rsidRPr="00586A42" w:rsidRDefault="002601A7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209623,5</w:t>
            </w:r>
          </w:p>
        </w:tc>
        <w:tc>
          <w:tcPr>
            <w:tcW w:w="1985" w:type="dxa"/>
            <w:vAlign w:val="center"/>
          </w:tcPr>
          <w:p w:rsidR="002D422A" w:rsidRPr="00E31B40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25236,8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:rsidR="002D422A" w:rsidRPr="00F817FE" w:rsidRDefault="002601A7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231946,2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601A7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836,4</w:t>
            </w:r>
          </w:p>
        </w:tc>
        <w:tc>
          <w:tcPr>
            <w:tcW w:w="1701" w:type="dxa"/>
            <w:vAlign w:val="center"/>
          </w:tcPr>
          <w:p w:rsidR="002D422A" w:rsidRPr="00586A42" w:rsidRDefault="002601A7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206609,8</w:t>
            </w:r>
          </w:p>
        </w:tc>
        <w:tc>
          <w:tcPr>
            <w:tcW w:w="1985" w:type="dxa"/>
            <w:vAlign w:val="center"/>
          </w:tcPr>
          <w:p w:rsidR="002D422A" w:rsidRPr="00E31B40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:rsidR="002D422A" w:rsidRPr="00F817FE" w:rsidRDefault="002601A7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232255,8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601A7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1086,0</w:t>
            </w:r>
          </w:p>
        </w:tc>
        <w:tc>
          <w:tcPr>
            <w:tcW w:w="1701" w:type="dxa"/>
          </w:tcPr>
          <w:p w:rsidR="002D422A" w:rsidRPr="00586A42" w:rsidRDefault="002601A7" w:rsidP="002D422A">
            <w:pPr>
              <w:jc w:val="center"/>
            </w:pPr>
            <w:r>
              <w:t>206669,8</w:t>
            </w:r>
          </w:p>
        </w:tc>
        <w:tc>
          <w:tcPr>
            <w:tcW w:w="1985" w:type="dxa"/>
            <w:vAlign w:val="center"/>
          </w:tcPr>
          <w:p w:rsidR="002D422A" w:rsidRPr="00E31B40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2D422A" w:rsidRPr="0084530E" w:rsidRDefault="00EA708B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F4306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469279,2</w:t>
            </w:r>
          </w:p>
        </w:tc>
        <w:tc>
          <w:tcPr>
            <w:tcW w:w="1559" w:type="dxa"/>
            <w:vAlign w:val="center"/>
          </w:tcPr>
          <w:p w:rsidR="002D422A" w:rsidRPr="0084530E" w:rsidRDefault="00EA708B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23394,5</w:t>
            </w:r>
          </w:p>
        </w:tc>
        <w:tc>
          <w:tcPr>
            <w:tcW w:w="1559" w:type="dxa"/>
            <w:vAlign w:val="center"/>
          </w:tcPr>
          <w:p w:rsidR="002D422A" w:rsidRPr="0084530E" w:rsidRDefault="00EA708B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28077,1</w:t>
            </w:r>
          </w:p>
        </w:tc>
        <w:tc>
          <w:tcPr>
            <w:tcW w:w="1701" w:type="dxa"/>
            <w:vAlign w:val="center"/>
          </w:tcPr>
          <w:p w:rsidR="002D422A" w:rsidRPr="0084530E" w:rsidRDefault="00EA708B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2124220,8</w:t>
            </w:r>
          </w:p>
        </w:tc>
        <w:tc>
          <w:tcPr>
            <w:tcW w:w="1985" w:type="dxa"/>
            <w:vAlign w:val="center"/>
          </w:tcPr>
          <w:p w:rsidR="002D422A" w:rsidRPr="0084530E" w:rsidRDefault="00EA708B" w:rsidP="00C37E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293586,8</w:t>
            </w:r>
          </w:p>
        </w:tc>
      </w:tr>
    </w:tbl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Pr="005A63C5" w:rsidRDefault="00C3113D" w:rsidP="002416CC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5F2D52"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 w:rsidRPr="005F2D52"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 w:rsidRPr="005F2D52"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следующей редакции:</w:t>
      </w:r>
      <w:r w:rsidR="002416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</w:p>
    <w:p w:rsidR="00C3113D" w:rsidRDefault="002A1D94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  <w:r w:rsidRPr="002A1D94">
        <w:rPr>
          <w:rFonts w:ascii="Times New Roman" w:hAnsi="Times New Roman" w:cs="Times New Roman"/>
          <w:bCs/>
          <w:sz w:val="28"/>
          <w:szCs w:val="28"/>
        </w:rPr>
        <w:t>2 469 279,2</w:t>
      </w:r>
      <w:r w:rsidR="002416CC">
        <w:rPr>
          <w:rFonts w:ascii="Times New Roman" w:hAnsi="Times New Roman" w:cs="Times New Roman"/>
          <w:bCs/>
          <w:sz w:val="28"/>
          <w:szCs w:val="28"/>
        </w:rPr>
        <w:t xml:space="preserve">0 </w:t>
      </w:r>
      <w:r w:rsidR="00C3113D" w:rsidRPr="005A63C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2416CC" w:rsidRDefault="002416CC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2416CC" w:rsidRPr="005A63C5" w:rsidRDefault="002416CC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1465"/>
        <w:gridCol w:w="1520"/>
        <w:gridCol w:w="1618"/>
        <w:gridCol w:w="1534"/>
        <w:gridCol w:w="1543"/>
        <w:gridCol w:w="1808"/>
      </w:tblGrid>
      <w:tr w:rsidR="009D204F" w:rsidTr="00B34721">
        <w:tc>
          <w:tcPr>
            <w:tcW w:w="1465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  <w:p w:rsidR="009D204F" w:rsidRPr="00D077F4" w:rsidRDefault="009D204F" w:rsidP="009D20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8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746213" w:rsidTr="00B34721">
        <w:tc>
          <w:tcPr>
            <w:tcW w:w="1465" w:type="dxa"/>
          </w:tcPr>
          <w:p w:rsidR="00746213" w:rsidRPr="00C77557" w:rsidRDefault="00746213" w:rsidP="001C6DCE">
            <w:pPr>
              <w:jc w:val="center"/>
            </w:pPr>
            <w:r w:rsidRPr="00C77557">
              <w:t>2019</w:t>
            </w:r>
          </w:p>
        </w:tc>
        <w:tc>
          <w:tcPr>
            <w:tcW w:w="1520" w:type="dxa"/>
          </w:tcPr>
          <w:p w:rsidR="00746213" w:rsidRPr="00C77557" w:rsidRDefault="00746213" w:rsidP="001C6DCE">
            <w:pPr>
              <w:jc w:val="center"/>
            </w:pPr>
            <w:r w:rsidRPr="00C77557">
              <w:t>194965,6</w:t>
            </w:r>
          </w:p>
        </w:tc>
        <w:tc>
          <w:tcPr>
            <w:tcW w:w="1618" w:type="dxa"/>
          </w:tcPr>
          <w:p w:rsidR="00746213" w:rsidRPr="00C77557" w:rsidRDefault="00746213" w:rsidP="001C6DCE">
            <w:pPr>
              <w:jc w:val="center"/>
            </w:pPr>
            <w:r w:rsidRPr="00C77557">
              <w:t>37,7</w:t>
            </w:r>
          </w:p>
        </w:tc>
        <w:tc>
          <w:tcPr>
            <w:tcW w:w="1534" w:type="dxa"/>
          </w:tcPr>
          <w:p w:rsidR="00746213" w:rsidRPr="00C77557" w:rsidRDefault="00746213" w:rsidP="001C6DCE">
            <w:pPr>
              <w:jc w:val="center"/>
            </w:pPr>
            <w:r w:rsidRPr="00C77557">
              <w:t>2072,7</w:t>
            </w:r>
          </w:p>
        </w:tc>
        <w:tc>
          <w:tcPr>
            <w:tcW w:w="1543" w:type="dxa"/>
          </w:tcPr>
          <w:p w:rsidR="00746213" w:rsidRPr="00C77557" w:rsidRDefault="00746213" w:rsidP="001C6DCE">
            <w:pPr>
              <w:jc w:val="center"/>
            </w:pPr>
            <w:r w:rsidRPr="00C77557">
              <w:t>168925,9</w:t>
            </w:r>
          </w:p>
        </w:tc>
        <w:tc>
          <w:tcPr>
            <w:tcW w:w="1808" w:type="dxa"/>
          </w:tcPr>
          <w:p w:rsidR="00746213" w:rsidRPr="00C77557" w:rsidRDefault="00746213" w:rsidP="001C6DCE">
            <w:pPr>
              <w:jc w:val="center"/>
            </w:pPr>
            <w:r w:rsidRPr="00C77557">
              <w:t>23929,3</w:t>
            </w:r>
          </w:p>
        </w:tc>
      </w:tr>
      <w:tr w:rsidR="00746213" w:rsidTr="00546636">
        <w:tc>
          <w:tcPr>
            <w:tcW w:w="1465" w:type="dxa"/>
          </w:tcPr>
          <w:p w:rsidR="00746213" w:rsidRPr="00C77557" w:rsidRDefault="00746213" w:rsidP="001C6DCE">
            <w:pPr>
              <w:jc w:val="center"/>
            </w:pPr>
            <w:r w:rsidRPr="00C77557">
              <w:t>2020</w:t>
            </w:r>
          </w:p>
        </w:tc>
        <w:tc>
          <w:tcPr>
            <w:tcW w:w="1520" w:type="dxa"/>
          </w:tcPr>
          <w:p w:rsidR="00746213" w:rsidRPr="00C77557" w:rsidRDefault="00746213" w:rsidP="001C6DCE">
            <w:pPr>
              <w:jc w:val="center"/>
            </w:pPr>
            <w:r w:rsidRPr="00C77557">
              <w:t>228850,4</w:t>
            </w:r>
          </w:p>
        </w:tc>
        <w:tc>
          <w:tcPr>
            <w:tcW w:w="1618" w:type="dxa"/>
          </w:tcPr>
          <w:p w:rsidR="00746213" w:rsidRPr="00C77557" w:rsidRDefault="00746213" w:rsidP="001C6DCE">
            <w:pPr>
              <w:jc w:val="center"/>
            </w:pPr>
            <w:r w:rsidRPr="00C77557">
              <w:t>17852,0</w:t>
            </w:r>
          </w:p>
        </w:tc>
        <w:tc>
          <w:tcPr>
            <w:tcW w:w="1534" w:type="dxa"/>
          </w:tcPr>
          <w:p w:rsidR="00746213" w:rsidRPr="00C77557" w:rsidRDefault="00746213" w:rsidP="001C6DCE">
            <w:pPr>
              <w:jc w:val="center"/>
            </w:pPr>
            <w:r w:rsidRPr="00C77557">
              <w:t>11949,4</w:t>
            </w:r>
          </w:p>
        </w:tc>
        <w:tc>
          <w:tcPr>
            <w:tcW w:w="1543" w:type="dxa"/>
          </w:tcPr>
          <w:p w:rsidR="00746213" w:rsidRPr="00C77557" w:rsidRDefault="00746213" w:rsidP="001C6DCE">
            <w:pPr>
              <w:jc w:val="center"/>
            </w:pPr>
            <w:r w:rsidRPr="00C77557">
              <w:t>176530,2</w:t>
            </w:r>
          </w:p>
        </w:tc>
        <w:tc>
          <w:tcPr>
            <w:tcW w:w="1808" w:type="dxa"/>
          </w:tcPr>
          <w:p w:rsidR="00746213" w:rsidRPr="00C77557" w:rsidRDefault="00746213" w:rsidP="001C6DCE">
            <w:pPr>
              <w:jc w:val="center"/>
            </w:pPr>
            <w:r w:rsidRPr="00C77557">
              <w:t>22518,8</w:t>
            </w:r>
          </w:p>
        </w:tc>
      </w:tr>
      <w:tr w:rsidR="00746213" w:rsidTr="00546636">
        <w:tc>
          <w:tcPr>
            <w:tcW w:w="1465" w:type="dxa"/>
          </w:tcPr>
          <w:p w:rsidR="00746213" w:rsidRPr="00C77557" w:rsidRDefault="00746213" w:rsidP="001C6DCE">
            <w:pPr>
              <w:jc w:val="center"/>
            </w:pPr>
            <w:r w:rsidRPr="00C77557">
              <w:t>2021</w:t>
            </w:r>
          </w:p>
        </w:tc>
        <w:tc>
          <w:tcPr>
            <w:tcW w:w="1520" w:type="dxa"/>
          </w:tcPr>
          <w:p w:rsidR="00746213" w:rsidRPr="00C77557" w:rsidRDefault="00746213" w:rsidP="001C6DCE">
            <w:pPr>
              <w:jc w:val="center"/>
            </w:pPr>
            <w:r w:rsidRPr="00C77557">
              <w:t>234670,5</w:t>
            </w:r>
          </w:p>
        </w:tc>
        <w:tc>
          <w:tcPr>
            <w:tcW w:w="1618" w:type="dxa"/>
          </w:tcPr>
          <w:p w:rsidR="00746213" w:rsidRPr="00C77557" w:rsidRDefault="00746213" w:rsidP="001C6DCE">
            <w:pPr>
              <w:jc w:val="center"/>
            </w:pPr>
            <w:r w:rsidRPr="00C77557">
              <w:t>5504,8</w:t>
            </w:r>
          </w:p>
        </w:tc>
        <w:tc>
          <w:tcPr>
            <w:tcW w:w="1534" w:type="dxa"/>
          </w:tcPr>
          <w:p w:rsidR="00746213" w:rsidRPr="00C77557" w:rsidRDefault="00746213" w:rsidP="001C6DCE">
            <w:pPr>
              <w:jc w:val="center"/>
            </w:pPr>
            <w:r w:rsidRPr="00C77557">
              <w:t>11296,2</w:t>
            </w:r>
          </w:p>
        </w:tc>
        <w:tc>
          <w:tcPr>
            <w:tcW w:w="1543" w:type="dxa"/>
          </w:tcPr>
          <w:p w:rsidR="00746213" w:rsidRPr="00C77557" w:rsidRDefault="00746213" w:rsidP="001C6DCE">
            <w:pPr>
              <w:jc w:val="center"/>
            </w:pPr>
            <w:r w:rsidRPr="00C77557">
              <w:t>191967,6</w:t>
            </w:r>
          </w:p>
        </w:tc>
        <w:tc>
          <w:tcPr>
            <w:tcW w:w="1808" w:type="dxa"/>
          </w:tcPr>
          <w:p w:rsidR="00746213" w:rsidRPr="00C77557" w:rsidRDefault="00746213" w:rsidP="001C6DCE">
            <w:pPr>
              <w:jc w:val="center"/>
            </w:pPr>
            <w:r w:rsidRPr="00C77557">
              <w:t>25901,9</w:t>
            </w:r>
          </w:p>
        </w:tc>
      </w:tr>
      <w:tr w:rsidR="00746213" w:rsidTr="00546636">
        <w:tc>
          <w:tcPr>
            <w:tcW w:w="1465" w:type="dxa"/>
          </w:tcPr>
          <w:p w:rsidR="00746213" w:rsidRPr="00C77557" w:rsidRDefault="00746213" w:rsidP="001C6DCE">
            <w:pPr>
              <w:jc w:val="center"/>
            </w:pPr>
            <w:r w:rsidRPr="00C77557">
              <w:t>2022</w:t>
            </w:r>
          </w:p>
        </w:tc>
        <w:tc>
          <w:tcPr>
            <w:tcW w:w="1520" w:type="dxa"/>
          </w:tcPr>
          <w:p w:rsidR="00746213" w:rsidRPr="00C77557" w:rsidRDefault="00746213" w:rsidP="001C6DCE">
            <w:pPr>
              <w:jc w:val="center"/>
            </w:pPr>
            <w:r w:rsidRPr="00C77557">
              <w:t>235696,7</w:t>
            </w:r>
          </w:p>
        </w:tc>
        <w:tc>
          <w:tcPr>
            <w:tcW w:w="1618" w:type="dxa"/>
          </w:tcPr>
          <w:p w:rsidR="00746213" w:rsidRPr="00C77557" w:rsidRDefault="00746213" w:rsidP="001C6DCE">
            <w:pPr>
              <w:jc w:val="center"/>
            </w:pPr>
          </w:p>
        </w:tc>
        <w:tc>
          <w:tcPr>
            <w:tcW w:w="1534" w:type="dxa"/>
          </w:tcPr>
          <w:p w:rsidR="00746213" w:rsidRPr="00C77557" w:rsidRDefault="00746213" w:rsidP="001C6DCE">
            <w:pPr>
              <w:jc w:val="center"/>
            </w:pPr>
            <w:r w:rsidRPr="00C77557">
              <w:t>836,4</w:t>
            </w:r>
          </w:p>
        </w:tc>
        <w:tc>
          <w:tcPr>
            <w:tcW w:w="1543" w:type="dxa"/>
          </w:tcPr>
          <w:p w:rsidR="00746213" w:rsidRPr="00C77557" w:rsidRDefault="00746213" w:rsidP="001C6DCE">
            <w:pPr>
              <w:jc w:val="center"/>
            </w:pPr>
            <w:r w:rsidRPr="00C77557">
              <w:t>209623,5</w:t>
            </w:r>
          </w:p>
        </w:tc>
        <w:tc>
          <w:tcPr>
            <w:tcW w:w="1808" w:type="dxa"/>
          </w:tcPr>
          <w:p w:rsidR="00746213" w:rsidRPr="00C77557" w:rsidRDefault="00746213" w:rsidP="001C6DCE">
            <w:pPr>
              <w:jc w:val="center"/>
            </w:pPr>
            <w:r w:rsidRPr="00C77557">
              <w:t>25236,8</w:t>
            </w:r>
          </w:p>
        </w:tc>
      </w:tr>
      <w:tr w:rsidR="00746213" w:rsidTr="00546636">
        <w:tc>
          <w:tcPr>
            <w:tcW w:w="1465" w:type="dxa"/>
          </w:tcPr>
          <w:p w:rsidR="00746213" w:rsidRPr="00C77557" w:rsidRDefault="00746213" w:rsidP="001C6DCE">
            <w:pPr>
              <w:jc w:val="center"/>
            </w:pPr>
            <w:r w:rsidRPr="00C77557">
              <w:t>2023</w:t>
            </w:r>
          </w:p>
        </w:tc>
        <w:tc>
          <w:tcPr>
            <w:tcW w:w="1520" w:type="dxa"/>
          </w:tcPr>
          <w:p w:rsidR="00746213" w:rsidRPr="00C77557" w:rsidRDefault="00746213" w:rsidP="001C6DCE">
            <w:pPr>
              <w:jc w:val="center"/>
            </w:pPr>
            <w:r w:rsidRPr="00C77557">
              <w:t>231946,2</w:t>
            </w:r>
          </w:p>
        </w:tc>
        <w:tc>
          <w:tcPr>
            <w:tcW w:w="1618" w:type="dxa"/>
          </w:tcPr>
          <w:p w:rsidR="00746213" w:rsidRPr="00C77557" w:rsidRDefault="00746213" w:rsidP="001C6DCE">
            <w:pPr>
              <w:jc w:val="center"/>
            </w:pPr>
          </w:p>
        </w:tc>
        <w:tc>
          <w:tcPr>
            <w:tcW w:w="1534" w:type="dxa"/>
          </w:tcPr>
          <w:p w:rsidR="00746213" w:rsidRPr="00C77557" w:rsidRDefault="00746213" w:rsidP="001C6DCE">
            <w:pPr>
              <w:jc w:val="center"/>
            </w:pPr>
            <w:r w:rsidRPr="00C77557">
              <w:t>836,4</w:t>
            </w:r>
          </w:p>
        </w:tc>
        <w:tc>
          <w:tcPr>
            <w:tcW w:w="1543" w:type="dxa"/>
          </w:tcPr>
          <w:p w:rsidR="00746213" w:rsidRPr="00C77557" w:rsidRDefault="00746213" w:rsidP="001C6DCE">
            <w:pPr>
              <w:jc w:val="center"/>
            </w:pPr>
            <w:r w:rsidRPr="00C77557">
              <w:t>206609,8</w:t>
            </w:r>
          </w:p>
        </w:tc>
        <w:tc>
          <w:tcPr>
            <w:tcW w:w="1808" w:type="dxa"/>
          </w:tcPr>
          <w:p w:rsidR="00746213" w:rsidRPr="00C77557" w:rsidRDefault="00746213" w:rsidP="001C6DCE">
            <w:pPr>
              <w:jc w:val="center"/>
            </w:pPr>
            <w:r w:rsidRPr="00C77557">
              <w:t>24500,0</w:t>
            </w:r>
          </w:p>
        </w:tc>
      </w:tr>
      <w:tr w:rsidR="00746213" w:rsidTr="00546636">
        <w:tc>
          <w:tcPr>
            <w:tcW w:w="1465" w:type="dxa"/>
          </w:tcPr>
          <w:p w:rsidR="00746213" w:rsidRPr="00C77557" w:rsidRDefault="00746213" w:rsidP="001C6DCE">
            <w:pPr>
              <w:jc w:val="center"/>
            </w:pPr>
            <w:r w:rsidRPr="00C77557">
              <w:t>2024</w:t>
            </w:r>
          </w:p>
        </w:tc>
        <w:tc>
          <w:tcPr>
            <w:tcW w:w="1520" w:type="dxa"/>
          </w:tcPr>
          <w:p w:rsidR="00746213" w:rsidRPr="00C77557" w:rsidRDefault="00746213" w:rsidP="001C6DCE">
            <w:pPr>
              <w:jc w:val="center"/>
            </w:pPr>
            <w:r w:rsidRPr="00C77557">
              <w:t>232255,8</w:t>
            </w:r>
          </w:p>
        </w:tc>
        <w:tc>
          <w:tcPr>
            <w:tcW w:w="1618" w:type="dxa"/>
          </w:tcPr>
          <w:p w:rsidR="00746213" w:rsidRPr="00C77557" w:rsidRDefault="00746213" w:rsidP="001C6DCE">
            <w:pPr>
              <w:jc w:val="center"/>
            </w:pPr>
          </w:p>
        </w:tc>
        <w:tc>
          <w:tcPr>
            <w:tcW w:w="1534" w:type="dxa"/>
          </w:tcPr>
          <w:p w:rsidR="00746213" w:rsidRPr="00C77557" w:rsidRDefault="00746213" w:rsidP="001C6DCE">
            <w:pPr>
              <w:jc w:val="center"/>
            </w:pPr>
            <w:r w:rsidRPr="00C77557">
              <w:t>1086,0</w:t>
            </w:r>
          </w:p>
        </w:tc>
        <w:tc>
          <w:tcPr>
            <w:tcW w:w="1543" w:type="dxa"/>
          </w:tcPr>
          <w:p w:rsidR="00746213" w:rsidRPr="00C77557" w:rsidRDefault="00746213" w:rsidP="001C6DCE">
            <w:pPr>
              <w:jc w:val="center"/>
            </w:pPr>
            <w:r w:rsidRPr="00C77557">
              <w:t>206669,8</w:t>
            </w:r>
          </w:p>
        </w:tc>
        <w:tc>
          <w:tcPr>
            <w:tcW w:w="1808" w:type="dxa"/>
          </w:tcPr>
          <w:p w:rsidR="00746213" w:rsidRPr="00C77557" w:rsidRDefault="00746213" w:rsidP="001C6DCE">
            <w:pPr>
              <w:jc w:val="center"/>
            </w:pPr>
            <w:r w:rsidRPr="00C77557">
              <w:t>24500,0</w:t>
            </w:r>
          </w:p>
        </w:tc>
      </w:tr>
      <w:tr w:rsidR="00746213" w:rsidTr="00546636">
        <w:tc>
          <w:tcPr>
            <w:tcW w:w="1465" w:type="dxa"/>
          </w:tcPr>
          <w:p w:rsidR="00746213" w:rsidRPr="00C77557" w:rsidRDefault="00746213" w:rsidP="001C6DCE">
            <w:pPr>
              <w:jc w:val="center"/>
            </w:pPr>
            <w:r w:rsidRPr="00C77557">
              <w:t>2025</w:t>
            </w:r>
          </w:p>
        </w:tc>
        <w:tc>
          <w:tcPr>
            <w:tcW w:w="1520" w:type="dxa"/>
          </w:tcPr>
          <w:p w:rsidR="00746213" w:rsidRPr="00C77557" w:rsidRDefault="00746213" w:rsidP="001C6DCE">
            <w:pPr>
              <w:jc w:val="center"/>
            </w:pPr>
            <w:r w:rsidRPr="00C77557">
              <w:t>185149,0</w:t>
            </w:r>
          </w:p>
        </w:tc>
        <w:tc>
          <w:tcPr>
            <w:tcW w:w="1618" w:type="dxa"/>
          </w:tcPr>
          <w:p w:rsidR="00746213" w:rsidRPr="00C77557" w:rsidRDefault="00746213" w:rsidP="001C6DCE">
            <w:pPr>
              <w:jc w:val="center"/>
            </w:pPr>
          </w:p>
        </w:tc>
        <w:tc>
          <w:tcPr>
            <w:tcW w:w="1534" w:type="dxa"/>
          </w:tcPr>
          <w:p w:rsidR="00746213" w:rsidRPr="00C77557" w:rsidRDefault="00746213" w:rsidP="001C6DCE">
            <w:pPr>
              <w:jc w:val="center"/>
            </w:pPr>
          </w:p>
        </w:tc>
        <w:tc>
          <w:tcPr>
            <w:tcW w:w="1543" w:type="dxa"/>
          </w:tcPr>
          <w:p w:rsidR="00746213" w:rsidRPr="00C77557" w:rsidRDefault="00746213" w:rsidP="001C6DCE">
            <w:pPr>
              <w:jc w:val="center"/>
            </w:pPr>
            <w:r w:rsidRPr="00C77557">
              <w:t>160649,0</w:t>
            </w:r>
          </w:p>
        </w:tc>
        <w:tc>
          <w:tcPr>
            <w:tcW w:w="1808" w:type="dxa"/>
          </w:tcPr>
          <w:p w:rsidR="00746213" w:rsidRPr="00C77557" w:rsidRDefault="00746213" w:rsidP="001C6DCE">
            <w:pPr>
              <w:jc w:val="center"/>
            </w:pPr>
            <w:r w:rsidRPr="00C77557">
              <w:t>24500,0</w:t>
            </w:r>
          </w:p>
        </w:tc>
      </w:tr>
      <w:tr w:rsidR="00746213" w:rsidTr="00546636">
        <w:tc>
          <w:tcPr>
            <w:tcW w:w="1465" w:type="dxa"/>
          </w:tcPr>
          <w:p w:rsidR="00746213" w:rsidRPr="00C77557" w:rsidRDefault="00746213" w:rsidP="001C6DCE">
            <w:pPr>
              <w:jc w:val="center"/>
            </w:pPr>
            <w:r w:rsidRPr="00C77557">
              <w:t>2026</w:t>
            </w:r>
          </w:p>
        </w:tc>
        <w:tc>
          <w:tcPr>
            <w:tcW w:w="1520" w:type="dxa"/>
          </w:tcPr>
          <w:p w:rsidR="00746213" w:rsidRPr="00C77557" w:rsidRDefault="00746213" w:rsidP="001C6DCE">
            <w:pPr>
              <w:jc w:val="center"/>
            </w:pPr>
            <w:r w:rsidRPr="00C77557">
              <w:t>185149,0</w:t>
            </w:r>
          </w:p>
        </w:tc>
        <w:tc>
          <w:tcPr>
            <w:tcW w:w="1618" w:type="dxa"/>
          </w:tcPr>
          <w:p w:rsidR="00746213" w:rsidRPr="00C77557" w:rsidRDefault="00746213" w:rsidP="001C6DCE">
            <w:pPr>
              <w:jc w:val="center"/>
            </w:pPr>
          </w:p>
        </w:tc>
        <w:tc>
          <w:tcPr>
            <w:tcW w:w="1534" w:type="dxa"/>
          </w:tcPr>
          <w:p w:rsidR="00746213" w:rsidRPr="00C77557" w:rsidRDefault="00746213" w:rsidP="001C6DCE">
            <w:pPr>
              <w:jc w:val="center"/>
            </w:pPr>
          </w:p>
        </w:tc>
        <w:tc>
          <w:tcPr>
            <w:tcW w:w="1543" w:type="dxa"/>
          </w:tcPr>
          <w:p w:rsidR="00746213" w:rsidRPr="00C77557" w:rsidRDefault="00746213" w:rsidP="001C6DCE">
            <w:pPr>
              <w:jc w:val="center"/>
            </w:pPr>
            <w:r w:rsidRPr="00C77557">
              <w:t>160649,0</w:t>
            </w:r>
          </w:p>
        </w:tc>
        <w:tc>
          <w:tcPr>
            <w:tcW w:w="1808" w:type="dxa"/>
          </w:tcPr>
          <w:p w:rsidR="00746213" w:rsidRPr="00C77557" w:rsidRDefault="00746213" w:rsidP="001C6DCE">
            <w:pPr>
              <w:jc w:val="center"/>
            </w:pPr>
            <w:r w:rsidRPr="00C77557">
              <w:t>24500,0</w:t>
            </w:r>
          </w:p>
        </w:tc>
      </w:tr>
      <w:tr w:rsidR="00746213" w:rsidTr="00546636">
        <w:tc>
          <w:tcPr>
            <w:tcW w:w="1465" w:type="dxa"/>
          </w:tcPr>
          <w:p w:rsidR="00746213" w:rsidRPr="00C77557" w:rsidRDefault="00746213" w:rsidP="001C6DCE">
            <w:pPr>
              <w:jc w:val="center"/>
            </w:pPr>
            <w:r w:rsidRPr="00C77557">
              <w:t>2027</w:t>
            </w:r>
          </w:p>
        </w:tc>
        <w:tc>
          <w:tcPr>
            <w:tcW w:w="1520" w:type="dxa"/>
          </w:tcPr>
          <w:p w:rsidR="00746213" w:rsidRPr="00C77557" w:rsidRDefault="00746213" w:rsidP="001C6DCE">
            <w:pPr>
              <w:jc w:val="center"/>
            </w:pPr>
            <w:r w:rsidRPr="00C77557">
              <w:t>185149,0</w:t>
            </w:r>
          </w:p>
        </w:tc>
        <w:tc>
          <w:tcPr>
            <w:tcW w:w="1618" w:type="dxa"/>
          </w:tcPr>
          <w:p w:rsidR="00746213" w:rsidRPr="00C77557" w:rsidRDefault="00746213" w:rsidP="001C6DCE">
            <w:pPr>
              <w:jc w:val="center"/>
            </w:pPr>
          </w:p>
        </w:tc>
        <w:tc>
          <w:tcPr>
            <w:tcW w:w="1534" w:type="dxa"/>
          </w:tcPr>
          <w:p w:rsidR="00746213" w:rsidRPr="00C77557" w:rsidRDefault="00746213" w:rsidP="001C6DCE">
            <w:pPr>
              <w:jc w:val="center"/>
            </w:pPr>
          </w:p>
        </w:tc>
        <w:tc>
          <w:tcPr>
            <w:tcW w:w="1543" w:type="dxa"/>
          </w:tcPr>
          <w:p w:rsidR="00746213" w:rsidRPr="00C77557" w:rsidRDefault="00746213" w:rsidP="001C6DCE">
            <w:pPr>
              <w:jc w:val="center"/>
            </w:pPr>
            <w:r w:rsidRPr="00C77557">
              <w:t>160649,0</w:t>
            </w:r>
          </w:p>
        </w:tc>
        <w:tc>
          <w:tcPr>
            <w:tcW w:w="1808" w:type="dxa"/>
          </w:tcPr>
          <w:p w:rsidR="00746213" w:rsidRPr="00C77557" w:rsidRDefault="00746213" w:rsidP="001C6DCE">
            <w:pPr>
              <w:jc w:val="center"/>
            </w:pPr>
            <w:r w:rsidRPr="00C77557">
              <w:t>24500,0</w:t>
            </w:r>
          </w:p>
        </w:tc>
      </w:tr>
      <w:tr w:rsidR="00746213" w:rsidTr="00546636">
        <w:tc>
          <w:tcPr>
            <w:tcW w:w="1465" w:type="dxa"/>
          </w:tcPr>
          <w:p w:rsidR="00746213" w:rsidRPr="00C77557" w:rsidRDefault="00746213" w:rsidP="001C6DCE">
            <w:pPr>
              <w:jc w:val="center"/>
            </w:pPr>
            <w:r w:rsidRPr="00C77557">
              <w:t>2028</w:t>
            </w:r>
          </w:p>
        </w:tc>
        <w:tc>
          <w:tcPr>
            <w:tcW w:w="1520" w:type="dxa"/>
          </w:tcPr>
          <w:p w:rsidR="00746213" w:rsidRPr="00C77557" w:rsidRDefault="00746213" w:rsidP="001C6DCE">
            <w:pPr>
              <w:jc w:val="center"/>
            </w:pPr>
            <w:r w:rsidRPr="00C77557">
              <w:t>185149,0</w:t>
            </w:r>
          </w:p>
        </w:tc>
        <w:tc>
          <w:tcPr>
            <w:tcW w:w="1618" w:type="dxa"/>
          </w:tcPr>
          <w:p w:rsidR="00746213" w:rsidRPr="00C77557" w:rsidRDefault="00746213" w:rsidP="001C6DCE">
            <w:pPr>
              <w:jc w:val="center"/>
            </w:pPr>
          </w:p>
        </w:tc>
        <w:tc>
          <w:tcPr>
            <w:tcW w:w="1534" w:type="dxa"/>
          </w:tcPr>
          <w:p w:rsidR="00746213" w:rsidRPr="00C77557" w:rsidRDefault="00746213" w:rsidP="001C6DCE">
            <w:pPr>
              <w:jc w:val="center"/>
            </w:pPr>
          </w:p>
        </w:tc>
        <w:tc>
          <w:tcPr>
            <w:tcW w:w="1543" w:type="dxa"/>
          </w:tcPr>
          <w:p w:rsidR="00746213" w:rsidRPr="00C77557" w:rsidRDefault="00746213" w:rsidP="001C6DCE">
            <w:pPr>
              <w:jc w:val="center"/>
            </w:pPr>
            <w:r w:rsidRPr="00C77557">
              <w:t>160649,0</w:t>
            </w:r>
          </w:p>
        </w:tc>
        <w:tc>
          <w:tcPr>
            <w:tcW w:w="1808" w:type="dxa"/>
          </w:tcPr>
          <w:p w:rsidR="00746213" w:rsidRPr="00C77557" w:rsidRDefault="00746213" w:rsidP="001C6DCE">
            <w:pPr>
              <w:jc w:val="center"/>
            </w:pPr>
            <w:r w:rsidRPr="00C77557">
              <w:t>24500,0</w:t>
            </w:r>
          </w:p>
        </w:tc>
      </w:tr>
      <w:tr w:rsidR="00746213" w:rsidTr="00546636">
        <w:tc>
          <w:tcPr>
            <w:tcW w:w="1465" w:type="dxa"/>
          </w:tcPr>
          <w:p w:rsidR="00746213" w:rsidRPr="00C77557" w:rsidRDefault="00746213" w:rsidP="001C6DCE">
            <w:pPr>
              <w:jc w:val="center"/>
            </w:pPr>
            <w:r w:rsidRPr="00C77557">
              <w:t>2029</w:t>
            </w:r>
          </w:p>
        </w:tc>
        <w:tc>
          <w:tcPr>
            <w:tcW w:w="1520" w:type="dxa"/>
          </w:tcPr>
          <w:p w:rsidR="00746213" w:rsidRPr="00C77557" w:rsidRDefault="00746213" w:rsidP="001C6DCE">
            <w:pPr>
              <w:jc w:val="center"/>
            </w:pPr>
            <w:r w:rsidRPr="00C77557">
              <w:t>185149,0</w:t>
            </w:r>
          </w:p>
        </w:tc>
        <w:tc>
          <w:tcPr>
            <w:tcW w:w="1618" w:type="dxa"/>
          </w:tcPr>
          <w:p w:rsidR="00746213" w:rsidRPr="00C77557" w:rsidRDefault="00746213" w:rsidP="001C6DCE">
            <w:pPr>
              <w:jc w:val="center"/>
            </w:pPr>
          </w:p>
        </w:tc>
        <w:tc>
          <w:tcPr>
            <w:tcW w:w="1534" w:type="dxa"/>
          </w:tcPr>
          <w:p w:rsidR="00746213" w:rsidRPr="00C77557" w:rsidRDefault="00746213" w:rsidP="001C6DCE">
            <w:pPr>
              <w:jc w:val="center"/>
            </w:pPr>
          </w:p>
        </w:tc>
        <w:tc>
          <w:tcPr>
            <w:tcW w:w="1543" w:type="dxa"/>
          </w:tcPr>
          <w:p w:rsidR="00746213" w:rsidRPr="00C77557" w:rsidRDefault="00746213" w:rsidP="001C6DCE">
            <w:pPr>
              <w:jc w:val="center"/>
            </w:pPr>
            <w:r w:rsidRPr="00C77557">
              <w:t>160649,0</w:t>
            </w:r>
          </w:p>
        </w:tc>
        <w:tc>
          <w:tcPr>
            <w:tcW w:w="1808" w:type="dxa"/>
          </w:tcPr>
          <w:p w:rsidR="00746213" w:rsidRPr="00C77557" w:rsidRDefault="00746213" w:rsidP="001C6DCE">
            <w:pPr>
              <w:jc w:val="center"/>
            </w:pPr>
            <w:r w:rsidRPr="00C77557">
              <w:t>24500,0</w:t>
            </w:r>
          </w:p>
        </w:tc>
      </w:tr>
      <w:tr w:rsidR="00746213" w:rsidTr="00546636">
        <w:tc>
          <w:tcPr>
            <w:tcW w:w="1465" w:type="dxa"/>
          </w:tcPr>
          <w:p w:rsidR="00746213" w:rsidRPr="00C77557" w:rsidRDefault="00746213" w:rsidP="001C6DCE">
            <w:pPr>
              <w:jc w:val="center"/>
            </w:pPr>
            <w:r w:rsidRPr="00C77557">
              <w:t>2030</w:t>
            </w:r>
          </w:p>
        </w:tc>
        <w:tc>
          <w:tcPr>
            <w:tcW w:w="1520" w:type="dxa"/>
          </w:tcPr>
          <w:p w:rsidR="00746213" w:rsidRPr="00C77557" w:rsidRDefault="00746213" w:rsidP="001C6DCE">
            <w:pPr>
              <w:jc w:val="center"/>
            </w:pPr>
            <w:r w:rsidRPr="00C77557">
              <w:t>185149,0</w:t>
            </w:r>
          </w:p>
        </w:tc>
        <w:tc>
          <w:tcPr>
            <w:tcW w:w="1618" w:type="dxa"/>
          </w:tcPr>
          <w:p w:rsidR="00746213" w:rsidRPr="00C77557" w:rsidRDefault="00746213" w:rsidP="001C6DCE">
            <w:pPr>
              <w:jc w:val="center"/>
            </w:pPr>
          </w:p>
        </w:tc>
        <w:tc>
          <w:tcPr>
            <w:tcW w:w="1534" w:type="dxa"/>
          </w:tcPr>
          <w:p w:rsidR="00746213" w:rsidRPr="00C77557" w:rsidRDefault="00746213" w:rsidP="001C6DCE">
            <w:pPr>
              <w:jc w:val="center"/>
            </w:pPr>
          </w:p>
        </w:tc>
        <w:tc>
          <w:tcPr>
            <w:tcW w:w="1543" w:type="dxa"/>
          </w:tcPr>
          <w:p w:rsidR="00746213" w:rsidRPr="00C77557" w:rsidRDefault="00746213" w:rsidP="001C6DCE">
            <w:pPr>
              <w:jc w:val="center"/>
            </w:pPr>
            <w:r w:rsidRPr="00C77557">
              <w:t>160649,0</w:t>
            </w:r>
          </w:p>
        </w:tc>
        <w:tc>
          <w:tcPr>
            <w:tcW w:w="1808" w:type="dxa"/>
          </w:tcPr>
          <w:p w:rsidR="00746213" w:rsidRPr="00C77557" w:rsidRDefault="00746213" w:rsidP="001C6DCE">
            <w:pPr>
              <w:jc w:val="center"/>
            </w:pPr>
            <w:r w:rsidRPr="00C77557">
              <w:t>24500,0</w:t>
            </w:r>
          </w:p>
        </w:tc>
      </w:tr>
      <w:tr w:rsidR="00746213" w:rsidTr="00546636">
        <w:tc>
          <w:tcPr>
            <w:tcW w:w="1465" w:type="dxa"/>
          </w:tcPr>
          <w:p w:rsidR="00746213" w:rsidRPr="00C77557" w:rsidRDefault="00746213" w:rsidP="001C6DCE">
            <w:pPr>
              <w:jc w:val="center"/>
            </w:pPr>
            <w:r w:rsidRPr="00C77557">
              <w:t>ИТОГО:</w:t>
            </w:r>
          </w:p>
        </w:tc>
        <w:tc>
          <w:tcPr>
            <w:tcW w:w="1520" w:type="dxa"/>
          </w:tcPr>
          <w:p w:rsidR="00746213" w:rsidRPr="00C77557" w:rsidRDefault="00746213" w:rsidP="001C6DCE">
            <w:pPr>
              <w:jc w:val="center"/>
            </w:pPr>
            <w:r w:rsidRPr="00C77557">
              <w:t>2 469 279,2</w:t>
            </w:r>
          </w:p>
        </w:tc>
        <w:tc>
          <w:tcPr>
            <w:tcW w:w="1618" w:type="dxa"/>
          </w:tcPr>
          <w:p w:rsidR="00746213" w:rsidRPr="00C77557" w:rsidRDefault="00746213" w:rsidP="001C6DCE">
            <w:pPr>
              <w:jc w:val="center"/>
            </w:pPr>
            <w:r w:rsidRPr="00C77557">
              <w:t>23 394,5</w:t>
            </w:r>
          </w:p>
        </w:tc>
        <w:tc>
          <w:tcPr>
            <w:tcW w:w="1534" w:type="dxa"/>
          </w:tcPr>
          <w:p w:rsidR="00746213" w:rsidRPr="00C77557" w:rsidRDefault="00746213" w:rsidP="001C6DCE">
            <w:pPr>
              <w:jc w:val="center"/>
            </w:pPr>
            <w:r w:rsidRPr="00C77557">
              <w:t>28 077,1</w:t>
            </w:r>
          </w:p>
        </w:tc>
        <w:tc>
          <w:tcPr>
            <w:tcW w:w="1543" w:type="dxa"/>
          </w:tcPr>
          <w:p w:rsidR="00746213" w:rsidRPr="00C77557" w:rsidRDefault="00746213" w:rsidP="001C6DCE">
            <w:pPr>
              <w:jc w:val="center"/>
            </w:pPr>
            <w:r w:rsidRPr="00C77557">
              <w:t>2 124 220,8</w:t>
            </w:r>
          </w:p>
        </w:tc>
        <w:tc>
          <w:tcPr>
            <w:tcW w:w="1808" w:type="dxa"/>
          </w:tcPr>
          <w:p w:rsidR="00746213" w:rsidRDefault="00746213" w:rsidP="001C6DCE">
            <w:pPr>
              <w:jc w:val="center"/>
            </w:pPr>
            <w:r w:rsidRPr="00C77557">
              <w:t>293 586,8</w:t>
            </w: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3)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 Общий объем </w:t>
      </w:r>
      <w:r>
        <w:rPr>
          <w:rFonts w:ascii="Times New Roman" w:hAnsi="Times New Roman" w:cs="Times New Roman"/>
          <w:kern w:val="2"/>
          <w:sz w:val="28"/>
          <w:szCs w:val="28"/>
        </w:rPr>
        <w:t>ф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инансирования подпрограммы </w:t>
      </w:r>
      <w:r w:rsidRPr="0092287B">
        <w:rPr>
          <w:rFonts w:ascii="Times New Roman" w:hAnsi="Times New Roman" w:cs="Times New Roman"/>
          <w:kern w:val="2"/>
          <w:sz w:val="28"/>
          <w:szCs w:val="28"/>
        </w:rPr>
        <w:t>составляет</w:t>
      </w:r>
      <w:r w:rsidR="002416C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7053D8">
        <w:rPr>
          <w:rFonts w:ascii="Times New Roman" w:hAnsi="Times New Roman" w:cs="Times New Roman"/>
          <w:sz w:val="28"/>
          <w:szCs w:val="28"/>
        </w:rPr>
        <w:t>381 372,3</w:t>
      </w:r>
      <w:r w:rsidR="002416CC">
        <w:rPr>
          <w:rFonts w:ascii="Times New Roman" w:hAnsi="Times New Roman" w:cs="Times New Roman"/>
          <w:sz w:val="28"/>
          <w:szCs w:val="28"/>
        </w:rPr>
        <w:t xml:space="preserve">0 </w:t>
      </w:r>
      <w:r w:rsidRPr="00D45C6B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9336AF" w:rsidRPr="00D62529" w:rsidRDefault="009336AF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>2019 год-      32118,5</w:t>
      </w:r>
      <w:r w:rsidR="002416CC">
        <w:rPr>
          <w:sz w:val="28"/>
          <w:szCs w:val="28"/>
        </w:rPr>
        <w:t xml:space="preserve"> </w:t>
      </w:r>
      <w:r w:rsidRPr="00D45C6B">
        <w:rPr>
          <w:sz w:val="28"/>
          <w:szCs w:val="28"/>
        </w:rPr>
        <w:t xml:space="preserve"> 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 w:rsidR="003F0A01">
        <w:rPr>
          <w:sz w:val="28"/>
          <w:szCs w:val="28"/>
        </w:rPr>
        <w:t xml:space="preserve">31731,5 </w:t>
      </w:r>
      <w:r w:rsidR="002416CC">
        <w:rPr>
          <w:sz w:val="28"/>
          <w:szCs w:val="28"/>
        </w:rPr>
        <w:t xml:space="preserve"> </w:t>
      </w:r>
      <w:r w:rsidRPr="00D45C6B">
        <w:rPr>
          <w:sz w:val="28"/>
          <w:szCs w:val="28"/>
        </w:rPr>
        <w:t xml:space="preserve">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2021 год-      </w:t>
      </w:r>
      <w:r w:rsidR="00D2229C">
        <w:rPr>
          <w:rFonts w:ascii="Times New Roman" w:hAnsi="Times New Roman" w:cs="Times New Roman"/>
          <w:sz w:val="28"/>
          <w:szCs w:val="28"/>
        </w:rPr>
        <w:t>30508,4</w:t>
      </w:r>
      <w:r w:rsidRPr="00D45C6B">
        <w:rPr>
          <w:rFonts w:ascii="Times New Roman" w:hAnsi="Times New Roman" w:cs="Times New Roman"/>
          <w:sz w:val="28"/>
          <w:szCs w:val="28"/>
        </w:rPr>
        <w:t xml:space="preserve"> 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   </w:t>
      </w:r>
      <w:r w:rsidR="00D2229C">
        <w:rPr>
          <w:rFonts w:ascii="Times New Roman" w:hAnsi="Times New Roman" w:cs="Times New Roman"/>
          <w:sz w:val="28"/>
          <w:szCs w:val="28"/>
        </w:rPr>
        <w:t>32537,1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="002D422A"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   </w:t>
      </w:r>
      <w:r w:rsidR="00D2229C">
        <w:rPr>
          <w:rFonts w:ascii="Times New Roman" w:hAnsi="Times New Roman" w:cs="Times New Roman"/>
          <w:sz w:val="28"/>
          <w:szCs w:val="28"/>
        </w:rPr>
        <w:t>32537,1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="002D422A"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2024 год –    </w:t>
      </w:r>
      <w:r w:rsidR="00D2229C">
        <w:rPr>
          <w:rFonts w:ascii="Times New Roman" w:hAnsi="Times New Roman" w:cs="Times New Roman"/>
          <w:sz w:val="28"/>
          <w:szCs w:val="28"/>
        </w:rPr>
        <w:t>32537,1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2026 год –    31567,1 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2028 год –    31567,1 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2029 год –    31567,1 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2D422A" w:rsidRPr="007C4D37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2030 год –    31567,1 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C3113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4)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Объем финансового обеспечения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раздела 8.3.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Информация по ресурсному обеспечению подпрограммы</w:t>
      </w:r>
      <w:r w:rsidR="002416C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«Обеспечение реализации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lastRenderedPageBreak/>
        <w:t>муниципальной программы города Батайска Развитие культуры»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изложить в следующей редакции:</w:t>
      </w:r>
    </w:p>
    <w:p w:rsidR="00C3113D" w:rsidRPr="0092287B" w:rsidRDefault="00C3113D" w:rsidP="00C3113D">
      <w:pPr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t>Объем финансового обеспечения реализации подпрограммы за счет средств местного бюджета за весь период ее реализации составит</w:t>
      </w:r>
      <w:r w:rsidRPr="005A63C5">
        <w:rPr>
          <w:kern w:val="2"/>
          <w:sz w:val="28"/>
          <w:szCs w:val="28"/>
        </w:rPr>
        <w:br/>
      </w:r>
      <w:r w:rsidR="002E68DF">
        <w:rPr>
          <w:sz w:val="28"/>
          <w:szCs w:val="28"/>
        </w:rPr>
        <w:t>381 372,3</w:t>
      </w:r>
      <w:r w:rsidR="002416CC">
        <w:rPr>
          <w:sz w:val="28"/>
          <w:szCs w:val="28"/>
        </w:rPr>
        <w:t>0</w:t>
      </w:r>
      <w:r w:rsidR="002E68DF">
        <w:rPr>
          <w:sz w:val="28"/>
          <w:szCs w:val="28"/>
        </w:rPr>
        <w:t xml:space="preserve"> </w:t>
      </w:r>
      <w:r w:rsidRPr="0092287B">
        <w:rPr>
          <w:kern w:val="2"/>
          <w:sz w:val="28"/>
          <w:szCs w:val="28"/>
        </w:rPr>
        <w:t>тыс. рублей, в том числе:</w:t>
      </w:r>
    </w:p>
    <w:p w:rsidR="00AB326B" w:rsidRPr="00D45C6B" w:rsidRDefault="00AB326B" w:rsidP="00AB326B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2019 год-      32118,5 </w:t>
      </w:r>
      <w:r w:rsidR="002416CC">
        <w:rPr>
          <w:sz w:val="28"/>
          <w:szCs w:val="28"/>
        </w:rPr>
        <w:t xml:space="preserve"> </w:t>
      </w:r>
      <w:r w:rsidRPr="00D45C6B">
        <w:rPr>
          <w:sz w:val="28"/>
          <w:szCs w:val="28"/>
        </w:rPr>
        <w:t>тыс. рублей;</w:t>
      </w:r>
    </w:p>
    <w:p w:rsidR="00AB326B" w:rsidRPr="00D45C6B" w:rsidRDefault="00AB326B" w:rsidP="00AB326B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>
        <w:rPr>
          <w:sz w:val="28"/>
          <w:szCs w:val="28"/>
        </w:rPr>
        <w:t xml:space="preserve">31731,5 </w:t>
      </w:r>
      <w:r w:rsidR="002416CC">
        <w:rPr>
          <w:sz w:val="28"/>
          <w:szCs w:val="28"/>
        </w:rPr>
        <w:t xml:space="preserve"> </w:t>
      </w:r>
      <w:r w:rsidRPr="00D45C6B">
        <w:rPr>
          <w:sz w:val="28"/>
          <w:szCs w:val="28"/>
        </w:rPr>
        <w:t>тыс. рублей;</w:t>
      </w:r>
    </w:p>
    <w:p w:rsidR="00AB326B" w:rsidRPr="00D45C6B" w:rsidRDefault="00AB326B" w:rsidP="00AB326B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2021 год-      </w:t>
      </w:r>
      <w:r>
        <w:rPr>
          <w:rFonts w:ascii="Times New Roman" w:hAnsi="Times New Roman" w:cs="Times New Roman"/>
          <w:sz w:val="28"/>
          <w:szCs w:val="28"/>
        </w:rPr>
        <w:t>30508,4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B326B" w:rsidRPr="00D45C6B" w:rsidRDefault="00AB326B" w:rsidP="00AB326B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32537,1</w:t>
      </w:r>
      <w:r w:rsidRPr="00D45C6B">
        <w:rPr>
          <w:rFonts w:ascii="Times New Roman" w:hAnsi="Times New Roman" w:cs="Times New Roman"/>
          <w:sz w:val="28"/>
          <w:szCs w:val="28"/>
        </w:rPr>
        <w:t xml:space="preserve"> 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AB326B" w:rsidRPr="00D45C6B" w:rsidRDefault="00AB326B" w:rsidP="00AB326B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32537,1</w:t>
      </w:r>
      <w:r w:rsidRPr="00D45C6B">
        <w:rPr>
          <w:rFonts w:ascii="Times New Roman" w:hAnsi="Times New Roman" w:cs="Times New Roman"/>
          <w:sz w:val="28"/>
          <w:szCs w:val="28"/>
        </w:rPr>
        <w:t xml:space="preserve"> 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AB326B" w:rsidRPr="00D45C6B" w:rsidRDefault="00AB326B" w:rsidP="00AB326B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2024 год –    </w:t>
      </w:r>
      <w:r>
        <w:rPr>
          <w:rFonts w:ascii="Times New Roman" w:hAnsi="Times New Roman" w:cs="Times New Roman"/>
          <w:sz w:val="28"/>
          <w:szCs w:val="28"/>
        </w:rPr>
        <w:t>32537,1</w:t>
      </w:r>
      <w:r w:rsidRPr="00D45C6B">
        <w:rPr>
          <w:rFonts w:ascii="Times New Roman" w:hAnsi="Times New Roman" w:cs="Times New Roman"/>
          <w:sz w:val="28"/>
          <w:szCs w:val="28"/>
        </w:rPr>
        <w:t xml:space="preserve"> 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AB326B" w:rsidRPr="00D45C6B" w:rsidRDefault="00AB326B" w:rsidP="00AB326B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B326B" w:rsidRPr="00D45C6B" w:rsidRDefault="00AB326B" w:rsidP="00AB326B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2026 год –    31567,1 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AB326B" w:rsidRPr="00D45C6B" w:rsidRDefault="00AB326B" w:rsidP="00AB326B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2027 год –    31567,1 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AB326B" w:rsidRPr="00D45C6B" w:rsidRDefault="00AB326B" w:rsidP="00AB326B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B326B" w:rsidRPr="00D45C6B" w:rsidRDefault="00AB326B" w:rsidP="00AB326B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B326B" w:rsidRPr="007C4D37" w:rsidRDefault="00AB326B" w:rsidP="00AB326B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</w:t>
      </w:r>
      <w:r w:rsidR="002416CC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>5) пункт Ресурсное обеспечение подпрограммы раздела 9.1 ПАСПОРТ подпрограммы муниципальной программ</w:t>
      </w:r>
      <w:r w:rsidR="004963DB">
        <w:rPr>
          <w:rFonts w:ascii="Times New Roman" w:hAnsi="Times New Roman" w:cs="Times New Roman"/>
          <w:sz w:val="28"/>
          <w:szCs w:val="28"/>
        </w:rPr>
        <w:t xml:space="preserve">ы «Развитие культуры» изложить </w:t>
      </w:r>
      <w:r w:rsidRPr="009849BD">
        <w:rPr>
          <w:rFonts w:ascii="Times New Roman" w:hAnsi="Times New Roman" w:cs="Times New Roman"/>
          <w:sz w:val="28"/>
          <w:szCs w:val="28"/>
        </w:rPr>
        <w:t xml:space="preserve">в следующей редакции: Общий объем финансирования подпрограммы составляет </w:t>
      </w:r>
      <w:r w:rsidR="0009726B">
        <w:rPr>
          <w:rFonts w:ascii="Times New Roman" w:hAnsi="Times New Roman" w:cs="Times New Roman"/>
          <w:sz w:val="28"/>
          <w:szCs w:val="28"/>
        </w:rPr>
        <w:t>2 087 906,9</w:t>
      </w:r>
      <w:r w:rsidR="002416CC">
        <w:rPr>
          <w:rFonts w:ascii="Times New Roman" w:hAnsi="Times New Roman" w:cs="Times New Roman"/>
          <w:sz w:val="28"/>
          <w:szCs w:val="28"/>
        </w:rPr>
        <w:t xml:space="preserve">0 </w:t>
      </w:r>
      <w:r w:rsidRPr="007C2511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2416CC" w:rsidRPr="007C2511" w:rsidRDefault="002416CC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59"/>
        <w:gridCol w:w="1276"/>
        <w:gridCol w:w="1842"/>
        <w:gridCol w:w="2127"/>
      </w:tblGrid>
      <w:tr w:rsidR="000978A5" w:rsidTr="00381242">
        <w:tc>
          <w:tcPr>
            <w:tcW w:w="1163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2D422A" w:rsidTr="00381242">
        <w:tc>
          <w:tcPr>
            <w:tcW w:w="1163" w:type="dxa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59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6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2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7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:rsidR="002D422A" w:rsidRPr="005138A2" w:rsidRDefault="006F362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2E58A4">
              <w:rPr>
                <w:color w:val="000000"/>
              </w:rPr>
              <w:t>7118,9</w:t>
            </w:r>
          </w:p>
        </w:tc>
        <w:tc>
          <w:tcPr>
            <w:tcW w:w="1559" w:type="dxa"/>
            <w:vAlign w:val="center"/>
          </w:tcPr>
          <w:p w:rsidR="005138A2" w:rsidRPr="005138A2" w:rsidRDefault="005138A2" w:rsidP="005138A2">
            <w:pPr>
              <w:jc w:val="center"/>
              <w:rPr>
                <w:color w:val="000000"/>
              </w:rPr>
            </w:pPr>
            <w:r w:rsidRPr="005138A2">
              <w:rPr>
                <w:color w:val="000000"/>
              </w:rPr>
              <w:t>17852,0</w:t>
            </w:r>
          </w:p>
        </w:tc>
        <w:tc>
          <w:tcPr>
            <w:tcW w:w="1276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2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7" w:type="dxa"/>
            <w:vAlign w:val="center"/>
          </w:tcPr>
          <w:p w:rsidR="002D422A" w:rsidRPr="00D21337" w:rsidRDefault="00010CB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:rsidR="002D422A" w:rsidRPr="007E0408" w:rsidRDefault="007E0408" w:rsidP="002D422A">
            <w:pPr>
              <w:jc w:val="center"/>
              <w:rPr>
                <w:color w:val="000000"/>
              </w:rPr>
            </w:pPr>
            <w:r w:rsidRPr="007E0408">
              <w:rPr>
                <w:color w:val="000000"/>
              </w:rPr>
              <w:t>204162,1</w:t>
            </w:r>
          </w:p>
        </w:tc>
        <w:tc>
          <w:tcPr>
            <w:tcW w:w="1559" w:type="dxa"/>
            <w:vAlign w:val="center"/>
          </w:tcPr>
          <w:p w:rsidR="002D422A" w:rsidRPr="007E0408" w:rsidRDefault="007E0408" w:rsidP="002D422A">
            <w:pPr>
              <w:jc w:val="center"/>
              <w:rPr>
                <w:color w:val="000000"/>
              </w:rPr>
            </w:pPr>
            <w:r w:rsidRPr="007E0408">
              <w:rPr>
                <w:color w:val="000000"/>
              </w:rPr>
              <w:t>5504,8</w:t>
            </w:r>
          </w:p>
        </w:tc>
        <w:tc>
          <w:tcPr>
            <w:tcW w:w="1276" w:type="dxa"/>
            <w:vAlign w:val="center"/>
          </w:tcPr>
          <w:p w:rsidR="002D422A" w:rsidRPr="007E0408" w:rsidRDefault="007E0408" w:rsidP="002D422A">
            <w:pPr>
              <w:jc w:val="center"/>
              <w:rPr>
                <w:color w:val="000000"/>
              </w:rPr>
            </w:pPr>
            <w:r w:rsidRPr="007E0408">
              <w:rPr>
                <w:color w:val="000000"/>
              </w:rPr>
              <w:t>11296,2</w:t>
            </w:r>
          </w:p>
        </w:tc>
        <w:tc>
          <w:tcPr>
            <w:tcW w:w="1842" w:type="dxa"/>
            <w:vAlign w:val="center"/>
          </w:tcPr>
          <w:p w:rsidR="002D422A" w:rsidRPr="007E0408" w:rsidRDefault="007E0408" w:rsidP="002D422A">
            <w:pPr>
              <w:jc w:val="center"/>
              <w:rPr>
                <w:color w:val="000000"/>
              </w:rPr>
            </w:pPr>
            <w:r w:rsidRPr="007E0408">
              <w:rPr>
                <w:color w:val="000000"/>
              </w:rPr>
              <w:t>161459,2</w:t>
            </w:r>
          </w:p>
        </w:tc>
        <w:tc>
          <w:tcPr>
            <w:tcW w:w="2127" w:type="dxa"/>
            <w:vAlign w:val="center"/>
          </w:tcPr>
          <w:p w:rsidR="002D422A" w:rsidRPr="00D21337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25901,9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:rsidR="002D422A" w:rsidRPr="003E7D9D" w:rsidRDefault="007E0408" w:rsidP="00710F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203159,6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836,4</w:t>
            </w:r>
          </w:p>
        </w:tc>
        <w:tc>
          <w:tcPr>
            <w:tcW w:w="1842" w:type="dxa"/>
            <w:vAlign w:val="center"/>
          </w:tcPr>
          <w:p w:rsidR="002D422A" w:rsidRPr="003E7D9D" w:rsidRDefault="007E0408" w:rsidP="00710F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177086,4</w:t>
            </w:r>
          </w:p>
        </w:tc>
        <w:tc>
          <w:tcPr>
            <w:tcW w:w="2127" w:type="dxa"/>
            <w:vAlign w:val="center"/>
          </w:tcPr>
          <w:p w:rsidR="002D422A" w:rsidRPr="00D21337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25236,8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:rsidR="002D422A" w:rsidRPr="003E7D9D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199409,1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836,4</w:t>
            </w:r>
          </w:p>
        </w:tc>
        <w:tc>
          <w:tcPr>
            <w:tcW w:w="1842" w:type="dxa"/>
            <w:vAlign w:val="center"/>
          </w:tcPr>
          <w:p w:rsidR="002D422A" w:rsidRPr="003E7D9D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174072,7</w:t>
            </w:r>
          </w:p>
        </w:tc>
        <w:tc>
          <w:tcPr>
            <w:tcW w:w="2127" w:type="dxa"/>
            <w:vAlign w:val="center"/>
          </w:tcPr>
          <w:p w:rsidR="002D422A" w:rsidRPr="00B11A0A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:rsidR="002D422A" w:rsidRPr="00B11A0A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199718,7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1086,0</w:t>
            </w:r>
          </w:p>
        </w:tc>
        <w:tc>
          <w:tcPr>
            <w:tcW w:w="1842" w:type="dxa"/>
            <w:vAlign w:val="center"/>
          </w:tcPr>
          <w:p w:rsidR="002D422A" w:rsidRPr="00B11A0A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174132,7</w:t>
            </w:r>
          </w:p>
        </w:tc>
        <w:tc>
          <w:tcPr>
            <w:tcW w:w="2127" w:type="dxa"/>
            <w:vAlign w:val="center"/>
          </w:tcPr>
          <w:p w:rsidR="002D422A" w:rsidRPr="00B11A0A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550063" w:rsidTr="00381242">
        <w:tc>
          <w:tcPr>
            <w:tcW w:w="1163" w:type="dxa"/>
            <w:vAlign w:val="center"/>
          </w:tcPr>
          <w:p w:rsidR="00550063" w:rsidRDefault="00550063" w:rsidP="0055006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550063" w:rsidRPr="00902F42" w:rsidRDefault="007E0408" w:rsidP="00B13A0F">
            <w:pPr>
              <w:jc w:val="center"/>
            </w:pPr>
            <w:r>
              <w:t>2 087 906,9</w:t>
            </w:r>
          </w:p>
        </w:tc>
        <w:tc>
          <w:tcPr>
            <w:tcW w:w="1559" w:type="dxa"/>
          </w:tcPr>
          <w:p w:rsidR="00550063" w:rsidRPr="00902F42" w:rsidRDefault="007E0408" w:rsidP="003043F9">
            <w:pPr>
              <w:jc w:val="center"/>
            </w:pPr>
            <w:r>
              <w:t>23 394,5</w:t>
            </w:r>
          </w:p>
        </w:tc>
        <w:tc>
          <w:tcPr>
            <w:tcW w:w="1276" w:type="dxa"/>
          </w:tcPr>
          <w:p w:rsidR="00550063" w:rsidRPr="00902F42" w:rsidRDefault="007E0408" w:rsidP="00CB4D77">
            <w:pPr>
              <w:jc w:val="center"/>
            </w:pPr>
            <w:r>
              <w:t>28 077,1</w:t>
            </w:r>
          </w:p>
        </w:tc>
        <w:tc>
          <w:tcPr>
            <w:tcW w:w="1842" w:type="dxa"/>
          </w:tcPr>
          <w:p w:rsidR="00550063" w:rsidRPr="00902F42" w:rsidRDefault="007E0408" w:rsidP="00B13A0F">
            <w:pPr>
              <w:jc w:val="center"/>
            </w:pPr>
            <w:r>
              <w:t>1 742 848,5</w:t>
            </w:r>
          </w:p>
        </w:tc>
        <w:tc>
          <w:tcPr>
            <w:tcW w:w="2127" w:type="dxa"/>
          </w:tcPr>
          <w:p w:rsidR="00550063" w:rsidRDefault="007E0408" w:rsidP="003043F9">
            <w:pPr>
              <w:jc w:val="center"/>
            </w:pPr>
            <w:r>
              <w:t>293 586,8</w:t>
            </w:r>
          </w:p>
        </w:tc>
      </w:tr>
    </w:tbl>
    <w:p w:rsidR="00C3113D" w:rsidRPr="007C4D37" w:rsidRDefault="00C3113D" w:rsidP="00C3113D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C3113D" w:rsidRPr="009849BD" w:rsidTr="00C3113D">
        <w:trPr>
          <w:trHeight w:val="78"/>
        </w:trPr>
        <w:tc>
          <w:tcPr>
            <w:tcW w:w="9498" w:type="dxa"/>
          </w:tcPr>
          <w:p w:rsidR="000978A5" w:rsidRPr="001F593A" w:rsidRDefault="00C3113D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6) раздел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t>9.4. Информация по ресурсному обеспечению подпрограммы «Развитие культуры» изложить в следующей редакции:</w:t>
            </w: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</w:t>
            </w:r>
            <w:r w:rsidRPr="001F593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составляет </w:t>
            </w:r>
            <w:r w:rsidR="008B0A89">
              <w:rPr>
                <w:rFonts w:ascii="Times New Roman" w:hAnsi="Times New Roman" w:cs="Times New Roman"/>
                <w:sz w:val="28"/>
                <w:szCs w:val="28"/>
              </w:rPr>
              <w:t>2 087 906,9</w:t>
            </w:r>
            <w:r w:rsidR="002416CC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0978A5" w:rsidRPr="001F593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tbl>
            <w:tblPr>
              <w:tblStyle w:val="affffff6"/>
              <w:tblW w:w="91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575"/>
              <w:gridCol w:w="1619"/>
              <w:gridCol w:w="1432"/>
              <w:gridCol w:w="1559"/>
              <w:gridCol w:w="1418"/>
            </w:tblGrid>
            <w:tr w:rsidR="00B26A28" w:rsidRPr="001F593A" w:rsidTr="00F26811">
              <w:trPr>
                <w:jc w:val="center"/>
              </w:trPr>
              <w:tc>
                <w:tcPr>
                  <w:tcW w:w="1538" w:type="dxa"/>
                </w:tcPr>
                <w:p w:rsidR="00B26A28" w:rsidRPr="00D34AEE" w:rsidRDefault="00B26A28" w:rsidP="00B26A28">
                  <w:r w:rsidRPr="00D34AEE">
                    <w:t>Год</w:t>
                  </w:r>
                </w:p>
              </w:tc>
              <w:tc>
                <w:tcPr>
                  <w:tcW w:w="1575" w:type="dxa"/>
                </w:tcPr>
                <w:p w:rsidR="00B26A28" w:rsidRPr="00D34AEE" w:rsidRDefault="00B26A28" w:rsidP="00B26A28">
                  <w:r w:rsidRPr="00D34AEE">
                    <w:t>Всего</w:t>
                  </w:r>
                </w:p>
              </w:tc>
              <w:tc>
                <w:tcPr>
                  <w:tcW w:w="1619" w:type="dxa"/>
                </w:tcPr>
                <w:p w:rsidR="00B26A28" w:rsidRPr="00D34AEE" w:rsidRDefault="00B26A28" w:rsidP="00B26A28">
                  <w:r w:rsidRPr="00D34AEE">
                    <w:t>Федеральный бюджет</w:t>
                  </w:r>
                </w:p>
              </w:tc>
              <w:tc>
                <w:tcPr>
                  <w:tcW w:w="1432" w:type="dxa"/>
                </w:tcPr>
                <w:p w:rsidR="00B26A28" w:rsidRPr="00D34AEE" w:rsidRDefault="00B26A28" w:rsidP="00B26A28">
                  <w:r w:rsidRPr="00D34AEE">
                    <w:t>Областной бюджет</w:t>
                  </w:r>
                </w:p>
              </w:tc>
              <w:tc>
                <w:tcPr>
                  <w:tcW w:w="1559" w:type="dxa"/>
                </w:tcPr>
                <w:p w:rsidR="00B26A28" w:rsidRPr="00D34AEE" w:rsidRDefault="00B26A28" w:rsidP="00B26A28">
                  <w:r w:rsidRPr="00D34AEE">
                    <w:t>Местный бюджет</w:t>
                  </w:r>
                </w:p>
              </w:tc>
              <w:tc>
                <w:tcPr>
                  <w:tcW w:w="1418" w:type="dxa"/>
                </w:tcPr>
                <w:p w:rsidR="00B26A28" w:rsidRPr="00D34AEE" w:rsidRDefault="00B26A28" w:rsidP="00B26A28">
                  <w:r w:rsidRPr="00D34AEE">
                    <w:t>Внебюджетные источники</w:t>
                  </w:r>
                </w:p>
              </w:tc>
            </w:tr>
            <w:tr w:rsidR="0003714C" w:rsidRPr="001F593A" w:rsidTr="00F26811">
              <w:trPr>
                <w:jc w:val="center"/>
              </w:trPr>
              <w:tc>
                <w:tcPr>
                  <w:tcW w:w="1538" w:type="dxa"/>
                </w:tcPr>
                <w:p w:rsidR="0003714C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575" w:type="dxa"/>
                </w:tcPr>
                <w:p w:rsidR="0003714C" w:rsidRPr="00B11A0A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162847,1</w:t>
                  </w:r>
                </w:p>
              </w:tc>
              <w:tc>
                <w:tcPr>
                  <w:tcW w:w="1619" w:type="dxa"/>
                </w:tcPr>
                <w:p w:rsidR="0003714C" w:rsidRPr="00B11A0A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37,7</w:t>
                  </w:r>
                </w:p>
              </w:tc>
              <w:tc>
                <w:tcPr>
                  <w:tcW w:w="1432" w:type="dxa"/>
                </w:tcPr>
                <w:p w:rsidR="0003714C" w:rsidRPr="00B11A0A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2072,7</w:t>
                  </w:r>
                </w:p>
              </w:tc>
              <w:tc>
                <w:tcPr>
                  <w:tcW w:w="1559" w:type="dxa"/>
                </w:tcPr>
                <w:p w:rsidR="0003714C" w:rsidRPr="00B11A0A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136807,4</w:t>
                  </w:r>
                </w:p>
              </w:tc>
              <w:tc>
                <w:tcPr>
                  <w:tcW w:w="1418" w:type="dxa"/>
                </w:tcPr>
                <w:p w:rsidR="0003714C" w:rsidRPr="00B11A0A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23929,3</w:t>
                  </w:r>
                </w:p>
              </w:tc>
            </w:tr>
            <w:tr w:rsidR="0003714C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03714C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575" w:type="dxa"/>
                  <w:vAlign w:val="center"/>
                </w:tcPr>
                <w:p w:rsidR="0003714C" w:rsidRPr="005138A2" w:rsidRDefault="0003714C" w:rsidP="000371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197118,9</w:t>
                  </w:r>
                </w:p>
              </w:tc>
              <w:tc>
                <w:tcPr>
                  <w:tcW w:w="1619" w:type="dxa"/>
                  <w:vAlign w:val="center"/>
                </w:tcPr>
                <w:p w:rsidR="0003714C" w:rsidRPr="005138A2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5138A2">
                    <w:rPr>
                      <w:color w:val="000000"/>
                    </w:rPr>
                    <w:t>17852,0</w:t>
                  </w:r>
                </w:p>
              </w:tc>
              <w:tc>
                <w:tcPr>
                  <w:tcW w:w="1432" w:type="dxa"/>
                  <w:vAlign w:val="center"/>
                </w:tcPr>
                <w:p w:rsidR="0003714C" w:rsidRPr="005138A2" w:rsidRDefault="0003714C" w:rsidP="000371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11949,4</w:t>
                  </w:r>
                </w:p>
              </w:tc>
              <w:tc>
                <w:tcPr>
                  <w:tcW w:w="1559" w:type="dxa"/>
                  <w:vAlign w:val="center"/>
                </w:tcPr>
                <w:p w:rsidR="0003714C" w:rsidRPr="005138A2" w:rsidRDefault="0003714C" w:rsidP="000371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144798,7</w:t>
                  </w:r>
                </w:p>
              </w:tc>
              <w:tc>
                <w:tcPr>
                  <w:tcW w:w="1418" w:type="dxa"/>
                  <w:vAlign w:val="center"/>
                </w:tcPr>
                <w:p w:rsidR="0003714C" w:rsidRPr="00D21337" w:rsidRDefault="0003714C" w:rsidP="000371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22518,8</w:t>
                  </w:r>
                </w:p>
              </w:tc>
            </w:tr>
            <w:tr w:rsidR="0003714C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03714C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575" w:type="dxa"/>
                  <w:vAlign w:val="center"/>
                </w:tcPr>
                <w:p w:rsidR="0003714C" w:rsidRPr="007E0408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7E0408">
                    <w:rPr>
                      <w:color w:val="000000"/>
                    </w:rPr>
                    <w:t>204162,1</w:t>
                  </w:r>
                </w:p>
              </w:tc>
              <w:tc>
                <w:tcPr>
                  <w:tcW w:w="1619" w:type="dxa"/>
                  <w:vAlign w:val="center"/>
                </w:tcPr>
                <w:p w:rsidR="0003714C" w:rsidRPr="007E0408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7E0408">
                    <w:rPr>
                      <w:color w:val="000000"/>
                    </w:rPr>
                    <w:t>5504,8</w:t>
                  </w:r>
                </w:p>
              </w:tc>
              <w:tc>
                <w:tcPr>
                  <w:tcW w:w="1432" w:type="dxa"/>
                  <w:vAlign w:val="center"/>
                </w:tcPr>
                <w:p w:rsidR="0003714C" w:rsidRPr="007E0408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7E0408">
                    <w:rPr>
                      <w:color w:val="000000"/>
                    </w:rPr>
                    <w:t>11296,2</w:t>
                  </w:r>
                </w:p>
              </w:tc>
              <w:tc>
                <w:tcPr>
                  <w:tcW w:w="1559" w:type="dxa"/>
                  <w:vAlign w:val="center"/>
                </w:tcPr>
                <w:p w:rsidR="0003714C" w:rsidRPr="007E0408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7E0408">
                    <w:rPr>
                      <w:color w:val="000000"/>
                    </w:rPr>
                    <w:t>161459,2</w:t>
                  </w:r>
                </w:p>
              </w:tc>
              <w:tc>
                <w:tcPr>
                  <w:tcW w:w="1418" w:type="dxa"/>
                  <w:vAlign w:val="center"/>
                </w:tcPr>
                <w:p w:rsidR="0003714C" w:rsidRPr="00D21337" w:rsidRDefault="0003714C" w:rsidP="000371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25901,9</w:t>
                  </w:r>
                </w:p>
              </w:tc>
            </w:tr>
            <w:tr w:rsidR="0003714C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03714C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575" w:type="dxa"/>
                  <w:vAlign w:val="center"/>
                </w:tcPr>
                <w:p w:rsidR="0003714C" w:rsidRPr="003E7D9D" w:rsidRDefault="0003714C" w:rsidP="000371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203159,6</w:t>
                  </w:r>
                </w:p>
              </w:tc>
              <w:tc>
                <w:tcPr>
                  <w:tcW w:w="1619" w:type="dxa"/>
                  <w:vAlign w:val="center"/>
                </w:tcPr>
                <w:p w:rsidR="0003714C" w:rsidRPr="003E7D9D" w:rsidRDefault="0003714C" w:rsidP="000371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03714C" w:rsidRPr="003E7D9D" w:rsidRDefault="0003714C" w:rsidP="000371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836,4</w:t>
                  </w:r>
                </w:p>
              </w:tc>
              <w:tc>
                <w:tcPr>
                  <w:tcW w:w="1559" w:type="dxa"/>
                  <w:vAlign w:val="center"/>
                </w:tcPr>
                <w:p w:rsidR="0003714C" w:rsidRPr="003E7D9D" w:rsidRDefault="0003714C" w:rsidP="000371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177086,4</w:t>
                  </w:r>
                </w:p>
              </w:tc>
              <w:tc>
                <w:tcPr>
                  <w:tcW w:w="1418" w:type="dxa"/>
                  <w:vAlign w:val="center"/>
                </w:tcPr>
                <w:p w:rsidR="0003714C" w:rsidRPr="00D21337" w:rsidRDefault="0003714C" w:rsidP="000371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25236,8</w:t>
                  </w:r>
                </w:p>
              </w:tc>
            </w:tr>
            <w:tr w:rsidR="0003714C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03714C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75" w:type="dxa"/>
                  <w:vAlign w:val="center"/>
                </w:tcPr>
                <w:p w:rsidR="0003714C" w:rsidRPr="003E7D9D" w:rsidRDefault="0003714C" w:rsidP="000371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199409,1</w:t>
                  </w:r>
                </w:p>
              </w:tc>
              <w:tc>
                <w:tcPr>
                  <w:tcW w:w="1619" w:type="dxa"/>
                  <w:vAlign w:val="center"/>
                </w:tcPr>
                <w:p w:rsidR="0003714C" w:rsidRPr="003E7D9D" w:rsidRDefault="0003714C" w:rsidP="000371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03714C" w:rsidRPr="003E7D9D" w:rsidRDefault="0003714C" w:rsidP="000371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836,4</w:t>
                  </w:r>
                </w:p>
              </w:tc>
              <w:tc>
                <w:tcPr>
                  <w:tcW w:w="1559" w:type="dxa"/>
                  <w:vAlign w:val="center"/>
                </w:tcPr>
                <w:p w:rsidR="0003714C" w:rsidRPr="003E7D9D" w:rsidRDefault="0003714C" w:rsidP="000371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174072,7</w:t>
                  </w:r>
                </w:p>
              </w:tc>
              <w:tc>
                <w:tcPr>
                  <w:tcW w:w="1418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24500,00</w:t>
                  </w:r>
                </w:p>
              </w:tc>
            </w:tr>
            <w:tr w:rsidR="0003714C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03714C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75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199718,7</w:t>
                  </w:r>
                </w:p>
              </w:tc>
              <w:tc>
                <w:tcPr>
                  <w:tcW w:w="1619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1086,0</w:t>
                  </w:r>
                </w:p>
              </w:tc>
              <w:tc>
                <w:tcPr>
                  <w:tcW w:w="1559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174132,7</w:t>
                  </w:r>
                </w:p>
              </w:tc>
              <w:tc>
                <w:tcPr>
                  <w:tcW w:w="1418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24500,00</w:t>
                  </w:r>
                </w:p>
              </w:tc>
            </w:tr>
            <w:tr w:rsidR="0003714C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03714C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75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03714C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03714C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75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03714C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03714C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575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03714C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03714C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575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03714C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03714C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575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03714C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03714C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575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03714C" w:rsidRPr="00B11A0A" w:rsidRDefault="0003714C" w:rsidP="000371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03714C" w:rsidRPr="000978A5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03714C" w:rsidRDefault="0003714C" w:rsidP="000371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75" w:type="dxa"/>
                </w:tcPr>
                <w:p w:rsidR="0003714C" w:rsidRPr="00902F42" w:rsidRDefault="0003714C" w:rsidP="0003714C">
                  <w:pPr>
                    <w:jc w:val="center"/>
                  </w:pPr>
                  <w:r>
                    <w:t>2 087 906,9</w:t>
                  </w:r>
                </w:p>
              </w:tc>
              <w:tc>
                <w:tcPr>
                  <w:tcW w:w="1619" w:type="dxa"/>
                </w:tcPr>
                <w:p w:rsidR="0003714C" w:rsidRPr="00902F42" w:rsidRDefault="0003714C" w:rsidP="0003714C">
                  <w:pPr>
                    <w:jc w:val="center"/>
                  </w:pPr>
                  <w:r>
                    <w:t>23 394,5</w:t>
                  </w:r>
                </w:p>
              </w:tc>
              <w:tc>
                <w:tcPr>
                  <w:tcW w:w="1432" w:type="dxa"/>
                </w:tcPr>
                <w:p w:rsidR="0003714C" w:rsidRPr="00902F42" w:rsidRDefault="0003714C" w:rsidP="0003714C">
                  <w:pPr>
                    <w:jc w:val="center"/>
                  </w:pPr>
                  <w:r>
                    <w:t>28 077,1</w:t>
                  </w:r>
                </w:p>
              </w:tc>
              <w:tc>
                <w:tcPr>
                  <w:tcW w:w="1559" w:type="dxa"/>
                </w:tcPr>
                <w:p w:rsidR="0003714C" w:rsidRPr="00902F42" w:rsidRDefault="0003714C" w:rsidP="0003714C">
                  <w:pPr>
                    <w:jc w:val="center"/>
                  </w:pPr>
                  <w:r>
                    <w:t>1 742 848,5</w:t>
                  </w:r>
                </w:p>
              </w:tc>
              <w:tc>
                <w:tcPr>
                  <w:tcW w:w="1418" w:type="dxa"/>
                </w:tcPr>
                <w:p w:rsidR="0003714C" w:rsidRDefault="0003714C" w:rsidP="0003714C">
                  <w:pPr>
                    <w:jc w:val="center"/>
                  </w:pPr>
                  <w:r>
                    <w:t>293 586,8</w:t>
                  </w:r>
                </w:p>
              </w:tc>
            </w:tr>
          </w:tbl>
          <w:p w:rsidR="000978A5" w:rsidRPr="000978A5" w:rsidRDefault="000978A5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C3113D" w:rsidRPr="000978A5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C3113D" w:rsidRPr="009849BD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Начальник </w:t>
      </w:r>
      <w:r w:rsidR="00192CB6">
        <w:rPr>
          <w:kern w:val="1"/>
          <w:sz w:val="28"/>
          <w:szCs w:val="28"/>
        </w:rPr>
        <w:t xml:space="preserve">      </w:t>
      </w:r>
      <w:r w:rsidRPr="005A63C5">
        <w:rPr>
          <w:kern w:val="1"/>
          <w:sz w:val="28"/>
          <w:szCs w:val="28"/>
        </w:rPr>
        <w:t>общего</w:t>
      </w:r>
      <w:r w:rsidR="00192CB6">
        <w:rPr>
          <w:kern w:val="1"/>
          <w:sz w:val="28"/>
          <w:szCs w:val="28"/>
        </w:rPr>
        <w:t xml:space="preserve">     </w:t>
      </w:r>
      <w:r w:rsidRPr="005A63C5">
        <w:rPr>
          <w:kern w:val="1"/>
          <w:sz w:val="28"/>
          <w:szCs w:val="28"/>
        </w:rPr>
        <w:t xml:space="preserve"> отдела</w:t>
      </w: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Администрации города Батайска                                             В.С. </w:t>
      </w:r>
      <w:proofErr w:type="spellStart"/>
      <w:r w:rsidRPr="005A63C5">
        <w:rPr>
          <w:kern w:val="1"/>
          <w:sz w:val="28"/>
          <w:szCs w:val="28"/>
        </w:rPr>
        <w:t>Мирошникова</w:t>
      </w:r>
      <w:proofErr w:type="spellEnd"/>
    </w:p>
    <w:p w:rsidR="00C3113D" w:rsidRDefault="00C3113D" w:rsidP="00C3113D">
      <w:pPr>
        <w:spacing w:before="0" w:after="0"/>
        <w:rPr>
          <w:kern w:val="1"/>
        </w:rPr>
        <w:sectPr w:rsidR="00C3113D" w:rsidSect="00151EF3">
          <w:headerReference w:type="default" r:id="rId9"/>
          <w:footerReference w:type="default" r:id="rId10"/>
          <w:type w:val="continuous"/>
          <w:pgSz w:w="11906" w:h="16800"/>
          <w:pgMar w:top="851" w:right="707" w:bottom="568" w:left="1701" w:header="720" w:footer="720" w:gutter="0"/>
          <w:pgNumType w:start="2"/>
          <w:cols w:space="720"/>
          <w:docGrid w:linePitch="360"/>
        </w:sectPr>
      </w:pPr>
    </w:p>
    <w:tbl>
      <w:tblPr>
        <w:tblpPr w:leftFromText="180" w:rightFromText="180" w:vertAnchor="text" w:horzAnchor="margin" w:tblpXSpec="right" w:tblpY="-705"/>
        <w:tblW w:w="0" w:type="auto"/>
        <w:tblLayout w:type="fixed"/>
        <w:tblLook w:val="0000" w:firstRow="0" w:lastRow="0" w:firstColumn="0" w:lastColumn="0" w:noHBand="0" w:noVBand="0"/>
      </w:tblPr>
      <w:tblGrid>
        <w:gridCol w:w="4368"/>
      </w:tblGrid>
      <w:tr w:rsidR="00C3113D" w:rsidTr="00C3113D">
        <w:tc>
          <w:tcPr>
            <w:tcW w:w="4368" w:type="dxa"/>
            <w:shd w:val="clear" w:color="auto" w:fill="auto"/>
          </w:tcPr>
          <w:p w:rsidR="00C3113D" w:rsidRDefault="00C3113D" w:rsidP="00C3113D">
            <w:pPr>
              <w:widowControl w:val="0"/>
              <w:autoSpaceDE w:val="0"/>
              <w:snapToGrid w:val="0"/>
              <w:spacing w:before="0" w:after="0"/>
              <w:jc w:val="center"/>
            </w:pPr>
          </w:p>
        </w:tc>
      </w:tr>
    </w:tbl>
    <w:p w:rsidR="00D342F0" w:rsidRDefault="00DE54C5" w:rsidP="00DE54C5">
      <w:pPr>
        <w:widowControl w:val="0"/>
        <w:autoSpaceDE w:val="0"/>
        <w:snapToGrid w:val="0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2F495E">
        <w:rPr>
          <w:sz w:val="28"/>
          <w:szCs w:val="28"/>
        </w:rPr>
        <w:t>П</w:t>
      </w:r>
      <w:r w:rsidR="00D342F0">
        <w:rPr>
          <w:sz w:val="28"/>
          <w:szCs w:val="28"/>
        </w:rPr>
        <w:t>риложение № 4  к муниципальной программе  города Батайска «Развитие  культуры»</w:t>
      </w:r>
      <w:r>
        <w:rPr>
          <w:sz w:val="28"/>
          <w:szCs w:val="28"/>
        </w:rPr>
        <w:t xml:space="preserve">  изложить в следующей редакции: п</w:t>
      </w:r>
      <w:r w:rsidR="00D342F0">
        <w:rPr>
          <w:sz w:val="28"/>
          <w:szCs w:val="28"/>
        </w:rPr>
        <w:t>еречень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находящихся в муниципальной собственности города Батайска)</w:t>
      </w:r>
    </w:p>
    <w:p w:rsidR="00DE54C5" w:rsidRDefault="00DE54C5" w:rsidP="00DE54C5">
      <w:pPr>
        <w:widowControl w:val="0"/>
        <w:autoSpaceDE w:val="0"/>
        <w:snapToGrid w:val="0"/>
        <w:spacing w:before="0" w:after="0"/>
        <w:rPr>
          <w:sz w:val="28"/>
          <w:szCs w:val="28"/>
        </w:rPr>
      </w:pPr>
    </w:p>
    <w:tbl>
      <w:tblPr>
        <w:tblW w:w="153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989"/>
        <w:gridCol w:w="289"/>
        <w:gridCol w:w="705"/>
        <w:gridCol w:w="146"/>
        <w:gridCol w:w="1130"/>
        <w:gridCol w:w="1842"/>
        <w:gridCol w:w="1126"/>
        <w:gridCol w:w="567"/>
        <w:gridCol w:w="992"/>
        <w:gridCol w:w="850"/>
        <w:gridCol w:w="709"/>
        <w:gridCol w:w="708"/>
        <w:gridCol w:w="709"/>
        <w:gridCol w:w="709"/>
        <w:gridCol w:w="567"/>
        <w:gridCol w:w="567"/>
        <w:gridCol w:w="850"/>
        <w:gridCol w:w="709"/>
        <w:gridCol w:w="714"/>
        <w:gridCol w:w="14"/>
      </w:tblGrid>
      <w:tr w:rsidR="00D342F0" w:rsidTr="003D111E"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 w:rsidP="003D111E">
            <w:pPr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6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D342F0" w:rsidTr="003D111E">
        <w:trPr>
          <w:gridAfter w:val="1"/>
          <w:wAfter w:w="14" w:type="dxa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D342F0" w:rsidTr="003D111E">
        <w:trPr>
          <w:gridAfter w:val="1"/>
          <w:wAfter w:w="14" w:type="dxa"/>
          <w:trHeight w:val="251"/>
        </w:trPr>
        <w:tc>
          <w:tcPr>
            <w:tcW w:w="4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251"/>
        </w:trPr>
        <w:tc>
          <w:tcPr>
            <w:tcW w:w="15315" w:type="dxa"/>
            <w:gridSpan w:val="2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54C5" w:rsidRDefault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  <w:p w:rsidR="00DE54C5" w:rsidRDefault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3186" w:rsidTr="002B775E">
        <w:trPr>
          <w:gridAfter w:val="1"/>
          <w:wAfter w:w="14" w:type="dxa"/>
          <w:trHeight w:val="148"/>
        </w:trPr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3D111E">
            <w:pPr>
              <w:snapToGrid w:val="0"/>
              <w:spacing w:before="0" w:after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3D111E">
            <w:pPr>
              <w:pStyle w:val="section2"/>
              <w:snapToGrid w:val="0"/>
              <w:spacing w:before="0" w:after="0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3D111E">
            <w:pPr>
              <w:pStyle w:val="section2"/>
              <w:snapToGrid w:val="0"/>
              <w:spacing w:before="0" w:after="0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93186" w:rsidRDefault="00F93186" w:rsidP="003D111E">
            <w:pPr>
              <w:pStyle w:val="section2"/>
              <w:spacing w:before="0" w:after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Pr="00192CB6" w:rsidRDefault="00F93186" w:rsidP="003D111E">
            <w:pPr>
              <w:pStyle w:val="ConsPlusCell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92CB6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192CB6" w:rsidRDefault="00583671" w:rsidP="003D111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92CB6">
              <w:rPr>
                <w:rFonts w:ascii="Times New Roman" w:hAnsi="Times New Roman" w:cs="Times New Roman"/>
                <w:kern w:val="2"/>
                <w:sz w:val="22"/>
                <w:szCs w:val="22"/>
              </w:rPr>
              <w:t>22019,5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192CB6" w:rsidRDefault="00F93186" w:rsidP="003D111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192CB6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92CB6">
              <w:rPr>
                <w:rFonts w:ascii="Times New Roman" w:hAnsi="Times New Roman" w:cs="Times New Roman"/>
                <w:kern w:val="2"/>
                <w:sz w:val="22"/>
                <w:szCs w:val="22"/>
              </w:rPr>
              <w:t>10515,3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192CB6" w:rsidRDefault="00583671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92CB6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3D111E">
            <w:pPr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3186" w:rsidRPr="00894425" w:rsidRDefault="00F93186" w:rsidP="003D111E">
            <w:pPr>
              <w:snapToGrid w:val="0"/>
              <w:spacing w:before="0" w:after="0"/>
              <w:rPr>
                <w:b/>
              </w:rPr>
            </w:pPr>
          </w:p>
        </w:tc>
      </w:tr>
      <w:tr w:rsidR="00F93186" w:rsidTr="002B775E">
        <w:trPr>
          <w:gridAfter w:val="1"/>
          <w:wAfter w:w="14" w:type="dxa"/>
          <w:trHeight w:val="262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3D111E">
            <w:pPr>
              <w:spacing w:before="0"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3D111E">
            <w:pPr>
              <w:spacing w:before="0"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3D111E">
            <w:pPr>
              <w:spacing w:before="0"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3D111E">
            <w:pPr>
              <w:spacing w:before="0"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93186" w:rsidRDefault="00F93186" w:rsidP="003D111E">
            <w:pPr>
              <w:pStyle w:val="ConsPlusCell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5C39FA" w:rsidRDefault="00583671" w:rsidP="003D111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17676,3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3D111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583671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3D111E">
            <w:pPr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</w:tr>
      <w:tr w:rsidR="00F93186" w:rsidTr="002B775E">
        <w:trPr>
          <w:gridAfter w:val="1"/>
          <w:wAfter w:w="14" w:type="dxa"/>
          <w:trHeight w:val="263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3D111E">
            <w:pPr>
              <w:spacing w:before="0"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3D111E">
            <w:pPr>
              <w:spacing w:before="0"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3D111E">
            <w:pPr>
              <w:spacing w:before="0"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3D111E">
            <w:pPr>
              <w:spacing w:before="0"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3D111E">
            <w:pPr>
              <w:pStyle w:val="ConsPlusCell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6B1483" w:rsidRDefault="00F93186" w:rsidP="003D111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3D111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3D111E">
            <w:pPr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</w:tr>
      <w:tr w:rsidR="00F93186" w:rsidTr="002B775E">
        <w:trPr>
          <w:gridAfter w:val="1"/>
          <w:wAfter w:w="14" w:type="dxa"/>
          <w:trHeight w:val="221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3D111E">
            <w:pPr>
              <w:spacing w:before="0"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3D111E">
            <w:pPr>
              <w:spacing w:before="0"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3D111E">
            <w:pPr>
              <w:spacing w:before="0"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3D111E">
            <w:pPr>
              <w:spacing w:before="0"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3D111E">
            <w:pPr>
              <w:pStyle w:val="ConsPlusCell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Default="00583671" w:rsidP="003D111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4343,2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3D111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6E4151" w:rsidP="0058367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3D111E">
            <w:pPr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3D111E">
            <w:pPr>
              <w:snapToGrid w:val="0"/>
              <w:spacing w:before="0" w:after="0"/>
            </w:pPr>
          </w:p>
        </w:tc>
      </w:tr>
      <w:tr w:rsidR="00D342F0" w:rsidTr="00E05610">
        <w:trPr>
          <w:trHeight w:val="213"/>
        </w:trPr>
        <w:tc>
          <w:tcPr>
            <w:tcW w:w="15315" w:type="dxa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54C5" w:rsidRDefault="00DE54C5" w:rsidP="003D111E">
            <w:pPr>
              <w:snapToGrid w:val="0"/>
              <w:spacing w:before="0" w:after="0"/>
            </w:pPr>
          </w:p>
          <w:p w:rsidR="00D342F0" w:rsidRDefault="00D342F0" w:rsidP="003D111E">
            <w:pPr>
              <w:snapToGrid w:val="0"/>
              <w:spacing w:before="0" w:after="0"/>
            </w:pPr>
            <w:r>
              <w:t xml:space="preserve">Подпрограмма </w:t>
            </w:r>
          </w:p>
          <w:p w:rsidR="00DE54C5" w:rsidRDefault="00DE54C5" w:rsidP="003D111E">
            <w:pPr>
              <w:snapToGrid w:val="0"/>
              <w:spacing w:before="0" w:after="0"/>
            </w:pPr>
          </w:p>
        </w:tc>
      </w:tr>
      <w:tr w:rsidR="00D342F0" w:rsidTr="002B775E">
        <w:trPr>
          <w:gridAfter w:val="1"/>
          <w:wAfter w:w="14" w:type="dxa"/>
          <w:trHeight w:val="188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 w:rsidP="003D111E">
            <w:pPr>
              <w:pStyle w:val="section2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 w:rsidP="003D111E">
            <w:pPr>
              <w:pStyle w:val="section2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 w:rsidP="003D111E">
            <w:pPr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 w:rsidP="003D111E">
            <w:pPr>
              <w:pStyle w:val="section2"/>
              <w:snapToGrid w:val="0"/>
              <w:spacing w:before="0"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 w:rsidP="003D111E">
            <w:pPr>
              <w:pStyle w:val="ConsPlusCell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pStyle w:val="ConsPlusCell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</w:tr>
      <w:tr w:rsidR="00D342F0" w:rsidTr="002B775E">
        <w:trPr>
          <w:gridAfter w:val="1"/>
          <w:wAfter w:w="14" w:type="dxa"/>
          <w:trHeight w:val="281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 w:rsidP="003D111E">
            <w:pPr>
              <w:pStyle w:val="ConsPlusCell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pStyle w:val="ConsPlusCell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</w:tr>
      <w:tr w:rsidR="00D342F0" w:rsidTr="002B775E">
        <w:trPr>
          <w:gridAfter w:val="1"/>
          <w:wAfter w:w="14" w:type="dxa"/>
          <w:trHeight w:val="216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 w:rsidP="003D111E">
            <w:pPr>
              <w:pStyle w:val="ConsPlusCell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pStyle w:val="ConsPlusCell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</w:tr>
      <w:tr w:rsidR="00D342F0" w:rsidTr="002B775E">
        <w:trPr>
          <w:gridAfter w:val="1"/>
          <w:wAfter w:w="14" w:type="dxa"/>
          <w:trHeight w:val="277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 w:rsidP="003D111E">
            <w:pPr>
              <w:pStyle w:val="ConsPlusCell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pStyle w:val="ConsPlusCell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 w:rsidP="003D111E">
            <w:pPr>
              <w:snapToGrid w:val="0"/>
              <w:spacing w:before="0" w:after="0"/>
            </w:pPr>
          </w:p>
        </w:tc>
      </w:tr>
      <w:tr w:rsidR="00DE54C5" w:rsidTr="00DE54C5">
        <w:trPr>
          <w:gridAfter w:val="1"/>
          <w:wAfter w:w="14" w:type="dxa"/>
          <w:trHeight w:val="277"/>
        </w:trPr>
        <w:tc>
          <w:tcPr>
            <w:tcW w:w="423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54C5" w:rsidRDefault="00DE54C5" w:rsidP="00DE54C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173"/>
        </w:trPr>
        <w:tc>
          <w:tcPr>
            <w:tcW w:w="15315" w:type="dxa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</w:pPr>
            <w:r>
              <w:t>Подпрограмма 2. «Развитие культуры»</w:t>
            </w:r>
          </w:p>
        </w:tc>
      </w:tr>
      <w:tr w:rsidR="007C37F9" w:rsidTr="003D111E">
        <w:trPr>
          <w:gridAfter w:val="1"/>
          <w:wAfter w:w="14" w:type="dxa"/>
          <w:trHeight w:val="339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3D111E">
            <w:pPr>
              <w:pStyle w:val="section2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3D111E">
            <w:pPr>
              <w:pStyle w:val="section2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3D111E">
            <w:pPr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3D111E">
            <w:pPr>
              <w:pStyle w:val="section2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Pr="00192CB6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92CB6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192CB6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92CB6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192CB6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192CB6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92CB6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3D111E">
            <w:pPr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3D111E">
            <w:pPr>
              <w:snapToGrid w:val="0"/>
              <w:spacing w:before="0" w:after="0"/>
              <w:rPr>
                <w:b/>
              </w:rPr>
            </w:pPr>
          </w:p>
        </w:tc>
      </w:tr>
      <w:tr w:rsidR="007C37F9" w:rsidTr="003D111E">
        <w:trPr>
          <w:gridAfter w:val="1"/>
          <w:wAfter w:w="14" w:type="dxa"/>
          <w:trHeight w:val="189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3D111E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3D111E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3D111E">
            <w:pPr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</w:tr>
      <w:tr w:rsidR="007C37F9" w:rsidTr="003D111E">
        <w:trPr>
          <w:gridAfter w:val="1"/>
          <w:wAfter w:w="14" w:type="dxa"/>
          <w:trHeight w:val="228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3D111E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3D111E">
            <w:pPr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</w:tr>
      <w:tr w:rsidR="007C37F9" w:rsidTr="003D111E">
        <w:trPr>
          <w:gridAfter w:val="1"/>
          <w:wAfter w:w="14" w:type="dxa"/>
          <w:trHeight w:val="190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3D111E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3D111E">
            <w:pPr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3D111E">
            <w:pPr>
              <w:snapToGrid w:val="0"/>
              <w:spacing w:before="0" w:after="0"/>
            </w:pPr>
          </w:p>
        </w:tc>
      </w:tr>
      <w:tr w:rsidR="00583671" w:rsidTr="003D111E">
        <w:trPr>
          <w:gridAfter w:val="1"/>
          <w:wAfter w:w="14" w:type="dxa"/>
          <w:trHeight w:val="420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83671" w:rsidRDefault="00583671" w:rsidP="003D111E">
            <w:pPr>
              <w:pStyle w:val="section2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83671" w:rsidRDefault="00583671" w:rsidP="003D111E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помещения ГКДЦ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83671" w:rsidRDefault="00583671" w:rsidP="003D111E">
            <w:pPr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83671" w:rsidRDefault="00583671" w:rsidP="003D111E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671" w:rsidRPr="003D111E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3D111E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3671" w:rsidRPr="003D111E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3D111E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3D111E" w:rsidRDefault="00583671" w:rsidP="0058367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3D111E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3D111E" w:rsidRDefault="00583671" w:rsidP="0058367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3D111E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b/>
              </w:rPr>
            </w:pPr>
          </w:p>
        </w:tc>
      </w:tr>
      <w:tr w:rsidR="00583671" w:rsidTr="003D111E">
        <w:trPr>
          <w:gridAfter w:val="1"/>
          <w:wAfter w:w="14" w:type="dxa"/>
          <w:trHeight w:val="330"/>
        </w:trPr>
        <w:tc>
          <w:tcPr>
            <w:tcW w:w="423" w:type="dxa"/>
            <w:vMerge/>
            <w:tcBorders>
              <w:left w:val="single" w:sz="4" w:space="0" w:color="000000"/>
              <w:right w:val="nil"/>
            </w:tcBorders>
          </w:tcPr>
          <w:p w:rsidR="00583671" w:rsidRDefault="00583671" w:rsidP="003D111E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right w:val="nil"/>
            </w:tcBorders>
          </w:tcPr>
          <w:p w:rsidR="00583671" w:rsidRDefault="00583671" w:rsidP="003D111E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83671" w:rsidRDefault="00583671" w:rsidP="003D111E">
            <w:pPr>
              <w:snapToGrid w:val="0"/>
              <w:spacing w:before="0" w:after="0"/>
              <w:jc w:val="center"/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83671" w:rsidRDefault="00583671" w:rsidP="003D111E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671" w:rsidRPr="00894425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3671" w:rsidRPr="006248A1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6248A1" w:rsidRDefault="00583671" w:rsidP="0058367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6248A1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Default="00583671" w:rsidP="0058367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3D111E">
            <w:pPr>
              <w:snapToGrid w:val="0"/>
              <w:spacing w:before="0"/>
              <w:rPr>
                <w:b/>
              </w:rPr>
            </w:pPr>
          </w:p>
        </w:tc>
      </w:tr>
      <w:tr w:rsidR="00E81B8A" w:rsidTr="003D111E">
        <w:trPr>
          <w:gridAfter w:val="1"/>
          <w:wAfter w:w="14" w:type="dxa"/>
          <w:trHeight w:val="285"/>
        </w:trPr>
        <w:tc>
          <w:tcPr>
            <w:tcW w:w="423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3D111E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3D111E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3D111E">
            <w:pPr>
              <w:snapToGrid w:val="0"/>
              <w:spacing w:before="0" w:after="0"/>
              <w:jc w:val="center"/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3D111E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b/>
              </w:rPr>
            </w:pPr>
          </w:p>
        </w:tc>
      </w:tr>
      <w:tr w:rsidR="00E81B8A" w:rsidTr="003D111E">
        <w:trPr>
          <w:gridAfter w:val="1"/>
          <w:wAfter w:w="14" w:type="dxa"/>
          <w:trHeight w:val="480"/>
        </w:trPr>
        <w:tc>
          <w:tcPr>
            <w:tcW w:w="42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3D111E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3D111E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3D111E">
            <w:pPr>
              <w:snapToGrid w:val="0"/>
              <w:spacing w:before="0" w:after="0"/>
              <w:jc w:val="center"/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3D111E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3F28D3" w:rsidRDefault="00583671" w:rsidP="007C072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2277,8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131FAA" w:rsidRDefault="007C072D" w:rsidP="006E25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</w:t>
            </w:r>
            <w:r w:rsidR="00583671">
              <w:rPr>
                <w:rFonts w:ascii="Times New Roman" w:hAnsi="Times New Roman" w:cs="Times New Roman"/>
                <w:kern w:val="2"/>
                <w:sz w:val="22"/>
                <w:szCs w:val="22"/>
              </w:rPr>
              <w:t> 277,8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3D111E">
            <w:pPr>
              <w:snapToGrid w:val="0"/>
              <w:spacing w:before="0"/>
              <w:rPr>
                <w:b/>
              </w:rPr>
            </w:pPr>
          </w:p>
        </w:tc>
      </w:tr>
      <w:tr w:rsidR="007516E4" w:rsidTr="003D111E">
        <w:trPr>
          <w:gridAfter w:val="1"/>
          <w:wAfter w:w="14" w:type="dxa"/>
          <w:trHeight w:val="257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3D111E">
            <w:pPr>
              <w:pStyle w:val="section2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3D111E">
            <w:pPr>
              <w:pStyle w:val="section2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3D111E">
            <w:pPr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3D111E">
            <w:pPr>
              <w:pStyle w:val="section2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3D111E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3D111E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3D111E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3D111E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3D111E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3D111E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3D111E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b/>
              </w:rPr>
            </w:pPr>
          </w:p>
        </w:tc>
      </w:tr>
      <w:tr w:rsidR="007516E4" w:rsidTr="003D111E">
        <w:trPr>
          <w:gridAfter w:val="1"/>
          <w:wAfter w:w="14" w:type="dxa"/>
          <w:trHeight w:val="165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3D111E">
            <w:pPr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</w:tr>
      <w:tr w:rsidR="007516E4" w:rsidTr="003D111E">
        <w:trPr>
          <w:gridAfter w:val="1"/>
          <w:wAfter w:w="14" w:type="dxa"/>
          <w:trHeight w:val="652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3D111E">
            <w:pPr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</w:tr>
      <w:tr w:rsidR="007516E4" w:rsidTr="003D111E">
        <w:trPr>
          <w:gridAfter w:val="1"/>
          <w:wAfter w:w="14" w:type="dxa"/>
          <w:trHeight w:val="240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3D111E">
            <w:pPr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</w:tr>
      <w:tr w:rsidR="007516E4" w:rsidTr="003D111E">
        <w:trPr>
          <w:gridAfter w:val="1"/>
          <w:wAfter w:w="14" w:type="dxa"/>
          <w:trHeight w:val="257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3D111E">
            <w:pPr>
              <w:pStyle w:val="section2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3D111E">
            <w:pPr>
              <w:pStyle w:val="section2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</w:t>
            </w:r>
            <w:r w:rsidR="00B951D5">
              <w:rPr>
                <w:rFonts w:ascii="Times New Roman" w:hAnsi="Times New Roman" w:cs="Times New Roman"/>
                <w:sz w:val="22"/>
                <w:szCs w:val="22"/>
              </w:rPr>
              <w:t xml:space="preserve"> здания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ГМИБ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3D111E">
            <w:pPr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3D111E">
            <w:pPr>
              <w:spacing w:before="0" w:after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3D111E" w:rsidRDefault="007516E4" w:rsidP="003D111E">
            <w:pPr>
              <w:pStyle w:val="ConsPlusCell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3D111E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Pr="003D111E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3D111E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3D111E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3D111E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Pr="003D111E" w:rsidRDefault="006E25F4" w:rsidP="006A31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3D111E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3D111E">
            <w:pPr>
              <w:snapToGrid w:val="0"/>
              <w:spacing w:before="0" w:after="0"/>
              <w:rPr>
                <w:b/>
              </w:rPr>
            </w:pPr>
          </w:p>
        </w:tc>
      </w:tr>
      <w:tr w:rsidR="007516E4" w:rsidTr="003D111E">
        <w:trPr>
          <w:gridAfter w:val="1"/>
          <w:wAfter w:w="14" w:type="dxa"/>
          <w:trHeight w:val="165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3D111E">
            <w:pPr>
              <w:pStyle w:val="ConsPlusCell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3D111E">
            <w:pPr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 w:after="0"/>
            </w:pPr>
          </w:p>
        </w:tc>
      </w:tr>
      <w:tr w:rsidR="007516E4" w:rsidTr="003D111E">
        <w:trPr>
          <w:gridAfter w:val="1"/>
          <w:wAfter w:w="14" w:type="dxa"/>
          <w:trHeight w:val="201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3D111E">
            <w:pPr>
              <w:pStyle w:val="ConsPlusCell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3D111E">
            <w:pPr>
              <w:snapToGrid w:val="0"/>
              <w:spacing w:before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3D111E">
            <w:pPr>
              <w:snapToGrid w:val="0"/>
              <w:spacing w:before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3D111E">
            <w:pPr>
              <w:snapToGrid w:val="0"/>
              <w:spacing w:before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/>
            </w:pPr>
          </w:p>
        </w:tc>
      </w:tr>
      <w:tr w:rsidR="007516E4" w:rsidTr="003D111E">
        <w:trPr>
          <w:gridAfter w:val="1"/>
          <w:wAfter w:w="14" w:type="dxa"/>
          <w:trHeight w:val="240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3D111E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3D111E">
            <w:pPr>
              <w:pStyle w:val="ConsPlusCell"/>
              <w:snapToGrid w:val="0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6E25F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3D111E">
            <w:pPr>
              <w:snapToGrid w:val="0"/>
              <w:spacing w:before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3D111E">
            <w:pPr>
              <w:snapToGrid w:val="0"/>
              <w:spacing w:before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3D111E">
            <w:pPr>
              <w:snapToGrid w:val="0"/>
              <w:spacing w:before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3D111E">
            <w:pPr>
              <w:snapToGrid w:val="0"/>
              <w:spacing w:before="0"/>
            </w:pPr>
          </w:p>
        </w:tc>
      </w:tr>
    </w:tbl>
    <w:p w:rsidR="00D342F0" w:rsidRDefault="00D342F0" w:rsidP="003D111E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342F0" w:rsidRDefault="00D342F0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E05610" w:rsidRDefault="00E05610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B4610C" w:rsidRDefault="00B4610C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B4610C" w:rsidRDefault="00B4610C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B4610C" w:rsidRDefault="00B4610C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0978A5" w:rsidRPr="00151EF3" w:rsidRDefault="00BB0921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0978A5" w:rsidRPr="00151EF3">
        <w:rPr>
          <w:sz w:val="28"/>
          <w:szCs w:val="28"/>
        </w:rPr>
        <w:t>Приложение №</w:t>
      </w:r>
      <w:r w:rsidR="000978A5">
        <w:rPr>
          <w:sz w:val="28"/>
          <w:szCs w:val="28"/>
        </w:rPr>
        <w:t xml:space="preserve"> 5 </w:t>
      </w:r>
      <w:r w:rsidR="000978A5" w:rsidRPr="00151EF3">
        <w:rPr>
          <w:sz w:val="28"/>
          <w:szCs w:val="28"/>
        </w:rPr>
        <w:t>к муниципальной программе города Батайска «Развитие культуры»</w:t>
      </w:r>
      <w:r w:rsidR="000978A5">
        <w:rPr>
          <w:sz w:val="28"/>
          <w:szCs w:val="28"/>
        </w:rPr>
        <w:t xml:space="preserve"> изложить в следующей редакции:</w:t>
      </w:r>
      <w:bookmarkStart w:id="1" w:name="Par487"/>
      <w:bookmarkEnd w:id="1"/>
      <w:r w:rsidR="00DE54C5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lastRenderedPageBreak/>
        <w:t>Расходы</w:t>
      </w:r>
      <w:r w:rsidR="00DE54C5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 xml:space="preserve">на реализацию муниципальной программы города Батайска «Развитие  культуры» </w:t>
      </w:r>
    </w:p>
    <w:p w:rsidR="00EF58A8" w:rsidRPr="00AB53EA" w:rsidRDefault="00EF58A8" w:rsidP="00EF58A8">
      <w:pPr>
        <w:autoSpaceDE w:val="0"/>
        <w:autoSpaceDN w:val="0"/>
        <w:adjustRightInd w:val="0"/>
        <w:spacing w:before="0" w:after="0"/>
        <w:rPr>
          <w:kern w:val="2"/>
        </w:rPr>
      </w:pPr>
    </w:p>
    <w:tbl>
      <w:tblPr>
        <w:tblW w:w="1482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913"/>
        <w:gridCol w:w="850"/>
        <w:gridCol w:w="851"/>
        <w:gridCol w:w="850"/>
        <w:gridCol w:w="851"/>
        <w:gridCol w:w="850"/>
        <w:gridCol w:w="851"/>
        <w:gridCol w:w="992"/>
        <w:gridCol w:w="850"/>
        <w:gridCol w:w="851"/>
        <w:gridCol w:w="850"/>
        <w:gridCol w:w="993"/>
        <w:gridCol w:w="850"/>
        <w:gridCol w:w="16"/>
        <w:gridCol w:w="8"/>
      </w:tblGrid>
      <w:tr w:rsidR="008F52F1" w:rsidTr="00AA00F5">
        <w:trPr>
          <w:trHeight w:val="51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4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8F52F1" w:rsidTr="00AA00F5">
        <w:trPr>
          <w:gridAfter w:val="1"/>
          <w:wAfter w:w="8" w:type="dxa"/>
          <w:trHeight w:val="49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50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AA00F5" w:rsidTr="00AA00F5">
        <w:trPr>
          <w:gridAfter w:val="2"/>
          <w:wAfter w:w="24" w:type="dxa"/>
          <w:trHeight w:val="316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414163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AA00F5" w:rsidTr="00216CAC">
        <w:trPr>
          <w:gridAfter w:val="2"/>
          <w:wAfter w:w="24" w:type="dxa"/>
          <w:trHeight w:val="227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  <w:r w:rsidRPr="006A5E4E"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741E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2469279,2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194965,6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228850,4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6C4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234670,5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235696,7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231946,2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232255,8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216CAC">
        <w:trPr>
          <w:gridAfter w:val="2"/>
          <w:wAfter w:w="24" w:type="dxa"/>
          <w:trHeight w:val="37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23394,5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4E047F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216CAC">
        <w:trPr>
          <w:gridAfter w:val="2"/>
          <w:wAfter w:w="24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28077,1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11296,2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836,4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836,4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216CAC">
        <w:trPr>
          <w:gridAfter w:val="2"/>
          <w:wAfter w:w="24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2124220,8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168925,9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191967,6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209623,5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206609,8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206669,8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216CAC">
        <w:trPr>
          <w:gridAfter w:val="2"/>
          <w:wAfter w:w="24" w:type="dxa"/>
          <w:trHeight w:val="44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293586,8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25901,9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25236,8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216CAC">
        <w:trPr>
          <w:gridAfter w:val="2"/>
          <w:wAfter w:w="24" w:type="dxa"/>
          <w:trHeight w:val="322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381372,3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7785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7785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32537,1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7785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32537,1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7785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32537,1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216CAC">
        <w:trPr>
          <w:gridAfter w:val="2"/>
          <w:wAfter w:w="24" w:type="dxa"/>
          <w:trHeight w:val="30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216CAC">
        <w:trPr>
          <w:gridAfter w:val="2"/>
          <w:wAfter w:w="24" w:type="dxa"/>
          <w:trHeight w:val="38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777852" w:rsidTr="00216CAC">
        <w:trPr>
          <w:gridAfter w:val="2"/>
          <w:wAfter w:w="24" w:type="dxa"/>
          <w:trHeight w:val="3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7852" w:rsidRPr="00B05A4E" w:rsidRDefault="00777852" w:rsidP="00777852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7852" w:rsidRPr="00B05A4E" w:rsidRDefault="00777852" w:rsidP="00777852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52" w:rsidRPr="0043196F" w:rsidRDefault="00253AB4" w:rsidP="007778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381372,3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52" w:rsidRPr="00777852" w:rsidRDefault="00777852" w:rsidP="00777852">
            <w:pPr>
              <w:rPr>
                <w:sz w:val="16"/>
                <w:szCs w:val="16"/>
              </w:rPr>
            </w:pPr>
            <w:r w:rsidRPr="00777852">
              <w:rPr>
                <w:sz w:val="16"/>
                <w:szCs w:val="16"/>
              </w:rPr>
              <w:t>30508,4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52" w:rsidRPr="00777852" w:rsidRDefault="00777852" w:rsidP="00777852">
            <w:pPr>
              <w:rPr>
                <w:sz w:val="16"/>
                <w:szCs w:val="16"/>
              </w:rPr>
            </w:pPr>
            <w:r w:rsidRPr="00777852">
              <w:rPr>
                <w:sz w:val="16"/>
                <w:szCs w:val="16"/>
              </w:rPr>
              <w:t>32537,1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52" w:rsidRPr="00777852" w:rsidRDefault="00777852" w:rsidP="00777852">
            <w:pPr>
              <w:rPr>
                <w:sz w:val="16"/>
                <w:szCs w:val="16"/>
              </w:rPr>
            </w:pPr>
            <w:r w:rsidRPr="00777852">
              <w:rPr>
                <w:sz w:val="16"/>
                <w:szCs w:val="16"/>
              </w:rPr>
              <w:t>32537,1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52" w:rsidRPr="00777852" w:rsidRDefault="00777852" w:rsidP="00777852">
            <w:pPr>
              <w:rPr>
                <w:sz w:val="16"/>
                <w:szCs w:val="16"/>
              </w:rPr>
            </w:pPr>
            <w:r w:rsidRPr="00777852">
              <w:rPr>
                <w:sz w:val="16"/>
                <w:szCs w:val="16"/>
              </w:rPr>
              <w:t>32537,1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216CAC">
        <w:trPr>
          <w:gridAfter w:val="2"/>
          <w:wAfter w:w="24" w:type="dxa"/>
          <w:trHeight w:val="4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216CAC">
        <w:trPr>
          <w:gridAfter w:val="2"/>
          <w:wAfter w:w="24" w:type="dxa"/>
          <w:trHeight w:val="10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2087906,9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162847,1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22300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204162,1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203159,6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199409,1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199718,7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</w:tr>
      <w:tr w:rsidR="00AA00F5" w:rsidTr="00216CAC">
        <w:trPr>
          <w:gridAfter w:val="2"/>
          <w:wAfter w:w="24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23394,5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FC00E2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216CAC">
        <w:trPr>
          <w:gridAfter w:val="2"/>
          <w:wAfter w:w="24" w:type="dxa"/>
          <w:trHeight w:val="280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C961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28077,1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11296,2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216CAC">
        <w:trPr>
          <w:gridAfter w:val="2"/>
          <w:wAfter w:w="24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1742848,5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136807,4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144798,7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161459,2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177086,4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174072,7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174132,7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</w:tr>
      <w:tr w:rsidR="00AA00F5" w:rsidTr="00216CAC">
        <w:trPr>
          <w:gridAfter w:val="2"/>
          <w:wAfter w:w="24" w:type="dxa"/>
          <w:trHeight w:val="23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293586,8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25901,9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25236,8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</w:tbl>
    <w:p w:rsidR="000978A5" w:rsidRDefault="000978A5" w:rsidP="007D4FFF">
      <w:pPr>
        <w:widowControl w:val="0"/>
        <w:autoSpaceDE w:val="0"/>
        <w:snapToGrid w:val="0"/>
        <w:spacing w:after="0"/>
        <w:rPr>
          <w:sz w:val="28"/>
          <w:szCs w:val="28"/>
        </w:rPr>
      </w:pPr>
    </w:p>
    <w:p w:rsidR="002042C9" w:rsidRDefault="00DE54C5" w:rsidP="00681BFC">
      <w:pPr>
        <w:widowControl w:val="0"/>
        <w:autoSpaceDE w:val="0"/>
        <w:snapToGrid w:val="0"/>
        <w:spacing w:after="0"/>
        <w:rPr>
          <w:sz w:val="28"/>
          <w:szCs w:val="28"/>
        </w:rPr>
      </w:pPr>
      <w:r>
        <w:rPr>
          <w:sz w:val="28"/>
          <w:szCs w:val="28"/>
        </w:rPr>
        <w:t>9</w:t>
      </w:r>
      <w:r w:rsidR="000978A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Приложение № 6 к муниципальной программе города Батайска «Развитие</w:t>
      </w:r>
      <w:r>
        <w:rPr>
          <w:sz w:val="28"/>
          <w:szCs w:val="28"/>
        </w:rPr>
        <w:t xml:space="preserve"> </w:t>
      </w:r>
      <w:r w:rsidR="002042C9" w:rsidRPr="00151EF3">
        <w:rPr>
          <w:sz w:val="28"/>
          <w:szCs w:val="28"/>
        </w:rPr>
        <w:t>культуры»</w:t>
      </w:r>
      <w:r w:rsidR="000978A5">
        <w:rPr>
          <w:sz w:val="28"/>
          <w:szCs w:val="28"/>
        </w:rPr>
        <w:t xml:space="preserve"> изложить в следующей редакции</w:t>
      </w:r>
      <w:r w:rsidR="00681BFC">
        <w:rPr>
          <w:sz w:val="28"/>
          <w:szCs w:val="28"/>
        </w:rPr>
        <w:t xml:space="preserve">: </w:t>
      </w:r>
      <w:r w:rsidR="002042C9" w:rsidRPr="00151EF3">
        <w:rPr>
          <w:sz w:val="28"/>
          <w:szCs w:val="28"/>
        </w:rPr>
        <w:lastRenderedPageBreak/>
        <w:t>Расходы бюджета города Батайска на реализацию муниципальной программы</w:t>
      </w:r>
    </w:p>
    <w:tbl>
      <w:tblPr>
        <w:tblW w:w="14884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276"/>
        <w:gridCol w:w="46"/>
        <w:gridCol w:w="1061"/>
        <w:gridCol w:w="1417"/>
        <w:gridCol w:w="567"/>
        <w:gridCol w:w="567"/>
        <w:gridCol w:w="1134"/>
        <w:gridCol w:w="426"/>
        <w:gridCol w:w="708"/>
        <w:gridCol w:w="709"/>
        <w:gridCol w:w="709"/>
        <w:gridCol w:w="850"/>
        <w:gridCol w:w="851"/>
        <w:gridCol w:w="744"/>
        <w:gridCol w:w="708"/>
        <w:gridCol w:w="709"/>
        <w:gridCol w:w="709"/>
        <w:gridCol w:w="709"/>
        <w:gridCol w:w="708"/>
        <w:gridCol w:w="709"/>
      </w:tblGrid>
      <w:tr w:rsidR="0028632D" w:rsidTr="00013EC0">
        <w:trPr>
          <w:trHeight w:val="2108"/>
        </w:trPr>
        <w:tc>
          <w:tcPr>
            <w:tcW w:w="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1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823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Расходы (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.), годы</w:t>
            </w:r>
          </w:p>
        </w:tc>
      </w:tr>
      <w:tr w:rsidR="00013EC0" w:rsidTr="0061252D">
        <w:trPr>
          <w:trHeight w:val="1556"/>
        </w:trPr>
        <w:tc>
          <w:tcPr>
            <w:tcW w:w="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5DF1"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2030</w:t>
            </w:r>
          </w:p>
        </w:tc>
      </w:tr>
      <w:tr w:rsidR="00013EC0" w:rsidTr="0061252D">
        <w:trPr>
          <w:trHeight w:val="218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A937A0">
        <w:trPr>
          <w:trHeight w:val="514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171036,3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78608D" w:rsidP="0004114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206331,6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A937A0" w:rsidP="0077097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208768,6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A937A0" w:rsidP="00495D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210459,9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A937A0" w:rsidP="0077097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207446,2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A937A0" w:rsidP="0077097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207755,8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</w:tr>
      <w:tr w:rsidR="0028632D" w:rsidTr="00010A99">
        <w:trPr>
          <w:trHeight w:val="410"/>
        </w:trPr>
        <w:tc>
          <w:tcPr>
            <w:tcW w:w="1488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CA54D6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013EC0" w:rsidTr="0061252D">
        <w:trPr>
          <w:trHeight w:val="330"/>
        </w:trPr>
        <w:tc>
          <w:tcPr>
            <w:tcW w:w="8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 xml:space="preserve">1. </w:t>
            </w:r>
            <w:r>
              <w:rPr>
                <w:rFonts w:ascii="Times New Roman" w:hAnsi="Times New Roman" w:cs="Times New Roman"/>
                <w:kern w:val="2"/>
              </w:rPr>
              <w:t>ОМ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32118,5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31731,5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30508,4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32537,1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32537,1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32537,1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</w:tr>
      <w:tr w:rsidR="00013EC0" w:rsidTr="0061252D">
        <w:trPr>
          <w:trHeight w:val="322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3149,8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3273,2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</w:tr>
      <w:tr w:rsidR="00013EC0" w:rsidTr="0061252D">
        <w:trPr>
          <w:trHeight w:val="177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28562,4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28260,5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28576,8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28576,8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28576,8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</w:tr>
      <w:tr w:rsidR="00013EC0" w:rsidTr="0061252D">
        <w:trPr>
          <w:trHeight w:val="288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</w:tr>
      <w:tr w:rsidR="00013EC0" w:rsidTr="0061252D">
        <w:trPr>
          <w:trHeight w:val="144"/>
        </w:trPr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61252D">
        <w:trPr>
          <w:trHeight w:val="233"/>
        </w:trPr>
        <w:tc>
          <w:tcPr>
            <w:tcW w:w="889" w:type="dxa"/>
            <w:gridSpan w:val="3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321,2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390AE6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390AE6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390AE6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390AE6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</w:tr>
      <w:tr w:rsidR="00013EC0" w:rsidTr="0061252D">
        <w:trPr>
          <w:trHeight w:val="233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163,2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</w:tr>
      <w:tr w:rsidR="0028632D" w:rsidTr="0028632D">
        <w:trPr>
          <w:trHeight w:val="410"/>
        </w:trPr>
        <w:tc>
          <w:tcPr>
            <w:tcW w:w="1488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D20708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2. муниципальной программы </w:t>
            </w:r>
            <w:r w:rsidRPr="00D20708">
              <w:rPr>
                <w:sz w:val="20"/>
                <w:szCs w:val="20"/>
              </w:rPr>
              <w:t xml:space="preserve"> «Развитие культуры»</w:t>
            </w:r>
          </w:p>
        </w:tc>
      </w:tr>
      <w:tr w:rsidR="00013EC0" w:rsidTr="00546636">
        <w:trPr>
          <w:trHeight w:val="6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505DF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C7EA8">
              <w:rPr>
                <w:color w:val="000000"/>
                <w:sz w:val="17"/>
                <w:szCs w:val="17"/>
              </w:rPr>
              <w:t>29018,</w:t>
            </w:r>
            <w:r w:rsidRPr="00D2070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B7596E" w:rsidRDefault="0078608D" w:rsidP="0004114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1252D" w:rsidRDefault="00C7390E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38635,83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C7EA8" w:rsidRDefault="00546636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38023,1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C7EA8" w:rsidRDefault="00546636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38151,7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C7EA8" w:rsidRDefault="00546636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38461,3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</w:tr>
      <w:tr w:rsidR="00013EC0" w:rsidTr="00546636">
        <w:trPr>
          <w:trHeight w:val="31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0811C0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0811C0">
              <w:rPr>
                <w:color w:val="000000"/>
                <w:sz w:val="20"/>
                <w:szCs w:val="20"/>
              </w:rPr>
              <w:t>2.1. 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C25" w:rsidRPr="00695B2F" w:rsidRDefault="004D6C25" w:rsidP="004D6C25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27560,6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1252D" w:rsidRDefault="00C7390E" w:rsidP="007360CF">
            <w:pPr>
              <w:autoSpaceDE w:val="0"/>
              <w:snapToGrid w:val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31237,43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546636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36150,1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546636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36410,8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695B2F" w:rsidRDefault="00546636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36410,8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013EC0" w:rsidTr="00546636">
        <w:trPr>
          <w:trHeight w:val="36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090</w:t>
            </w:r>
            <w:r w:rsidRPr="00505DF1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546636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546636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842BD7" w:rsidRDefault="00546636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013EC0" w:rsidTr="0061252D">
        <w:trPr>
          <w:trHeight w:val="342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A4A02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A2AD3"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FD04E1" w:rsidP="00010A99">
            <w:pPr>
              <w:jc w:val="right"/>
              <w:rPr>
                <w:sz w:val="18"/>
                <w:szCs w:val="18"/>
                <w:lang w:val="en-US"/>
              </w:rPr>
            </w:pPr>
            <w:r w:rsidRPr="008A2AD3">
              <w:rPr>
                <w:sz w:val="18"/>
                <w:szCs w:val="18"/>
                <w:lang w:val="en-US"/>
              </w:rPr>
              <w:t>190,0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61252D">
        <w:trPr>
          <w:trHeight w:val="26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15346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EE5E43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61252D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Default="0028632D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28632D" w:rsidRPr="00505DF1" w:rsidRDefault="0028632D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  <w:p w:rsidR="0028632D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26E3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E26E3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  <w:p w:rsidR="00C7390E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B04201" w:rsidRDefault="00C7390E" w:rsidP="00B04201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112А15454</w:t>
            </w:r>
            <w:r w:rsidR="00B04201">
              <w:rPr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8E26E3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C7390E">
              <w:rPr>
                <w:color w:val="000000"/>
                <w:sz w:val="18"/>
                <w:szCs w:val="18"/>
              </w:rPr>
              <w:t>5000,0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84350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S4640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84350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2B77D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5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2.1.1. 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D653A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D653A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40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Default="00C7390E" w:rsidP="00C7390E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D653A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D653A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DE54C5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Default="00C7390E" w:rsidP="00C7390E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  <w:p w:rsidR="00DE54C5" w:rsidRDefault="00DE54C5" w:rsidP="00C7390E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DE54C5" w:rsidRDefault="00DE54C5" w:rsidP="00C7390E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1F48BB">
              <w:rPr>
                <w:color w:val="000000"/>
                <w:sz w:val="20"/>
                <w:szCs w:val="20"/>
              </w:rPr>
              <w:t>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</w:t>
            </w:r>
            <w:r w:rsidRPr="001F48BB">
              <w:rPr>
                <w:color w:val="000000"/>
                <w:sz w:val="20"/>
                <w:szCs w:val="20"/>
              </w:rPr>
              <w:t>418</w:t>
            </w:r>
            <w:r>
              <w:rPr>
                <w:color w:val="000000"/>
                <w:sz w:val="20"/>
                <w:szCs w:val="20"/>
              </w:rPr>
              <w:t>0</w:t>
            </w:r>
          </w:p>
          <w:p w:rsidR="00C7390E" w:rsidRPr="00C10157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763,7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6752B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6752B" w:rsidRDefault="00546636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53AD1" w:rsidRDefault="00546636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1037,8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D53AD1" w:rsidRDefault="00546636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DE54C5" w:rsidTr="00DE54C5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54C5" w:rsidRPr="00505DF1" w:rsidRDefault="00DE54C5" w:rsidP="00DE54C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54C5" w:rsidRPr="00505DF1" w:rsidRDefault="00DE54C5" w:rsidP="00DE54C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54C5" w:rsidRPr="00505DF1" w:rsidRDefault="00DE54C5" w:rsidP="00DE54C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54C5" w:rsidRPr="00505DF1" w:rsidRDefault="00DE54C5" w:rsidP="00DE54C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54C5" w:rsidRPr="00505DF1" w:rsidRDefault="00DE54C5" w:rsidP="00DE54C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54C5" w:rsidRPr="00505DF1" w:rsidRDefault="00DE54C5" w:rsidP="00DE54C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54C5" w:rsidRPr="00505DF1" w:rsidRDefault="00DE54C5" w:rsidP="00DE54C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54C5" w:rsidRPr="00D569D9" w:rsidRDefault="00DE54C5" w:rsidP="00DE54C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54C5" w:rsidRPr="00D569D9" w:rsidRDefault="00DE54C5" w:rsidP="00DE54C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E54C5" w:rsidRPr="00EB795B" w:rsidRDefault="00DE54C5" w:rsidP="00DE54C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E54C5" w:rsidRPr="00EB795B" w:rsidRDefault="00DE54C5" w:rsidP="00DE54C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E54C5" w:rsidRPr="00EB795B" w:rsidRDefault="00DE54C5" w:rsidP="00DE54C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54C5" w:rsidRPr="00D569D9" w:rsidRDefault="00DE54C5" w:rsidP="00DE54C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4C5" w:rsidRPr="00D569D9" w:rsidRDefault="00DE54C5" w:rsidP="00DE54C5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4C5" w:rsidRPr="00D569D9" w:rsidRDefault="00DE54C5" w:rsidP="00DE54C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4C5" w:rsidRPr="00D569D9" w:rsidRDefault="00DE54C5" w:rsidP="00DE54C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4C5" w:rsidRPr="00D569D9" w:rsidRDefault="00DE54C5" w:rsidP="00DE54C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4C5" w:rsidRPr="00D569D9" w:rsidRDefault="00DE54C5" w:rsidP="00DE54C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4C5" w:rsidRPr="00D569D9" w:rsidRDefault="00DE54C5" w:rsidP="00DE54C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DC4759" w:rsidTr="0061252D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759" w:rsidRDefault="00DC4759" w:rsidP="00DC475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Default="00DC4759" w:rsidP="00DC4759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759" w:rsidRPr="00505DF1" w:rsidRDefault="00DC4759" w:rsidP="00DC47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505DF1" w:rsidRDefault="00DC4759" w:rsidP="00DC475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505DF1" w:rsidRDefault="00DC4759" w:rsidP="00DC475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C10157" w:rsidRDefault="00DC4759" w:rsidP="00DC475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  <w:lang w:val="en-US"/>
              </w:rPr>
              <w:t>00L519F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505DF1" w:rsidRDefault="00DC4759" w:rsidP="00DC475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4E0AC3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4E0AC3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DC4759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A6752B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D53A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D53A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0D1EF2"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 w:rsidRPr="000D1EF2"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  <w:r>
              <w:rPr>
                <w:color w:val="000000"/>
                <w:sz w:val="20"/>
                <w:szCs w:val="20"/>
              </w:rPr>
              <w:t>, дезинфицирующие средства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C96761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0D1EF2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Пополнение фонда книжными информационными ресурсами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112002007</w:t>
            </w:r>
            <w:r w:rsidRPr="007871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546636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546636">
        <w:trPr>
          <w:trHeight w:val="8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B795B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5343,37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B795B" w:rsidRDefault="00546636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6075,5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B795B" w:rsidRDefault="00546636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6117,6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3F0EA2" w:rsidRDefault="00546636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6117,6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C7390E" w:rsidTr="0061252D">
        <w:trPr>
          <w:trHeight w:val="8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505DF1" w:rsidRDefault="00C7390E" w:rsidP="00DE54C5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546636">
        <w:trPr>
          <w:trHeight w:val="3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DE54C5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DE54C5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DE54C5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DE54C5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7390E" w:rsidRPr="00B01E3C" w:rsidRDefault="00C7390E" w:rsidP="00DE54C5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7390E" w:rsidRPr="00B01E3C" w:rsidRDefault="00C7390E" w:rsidP="00DE54C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5B1AB4" w:rsidRDefault="00C7390E" w:rsidP="00DE54C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4909,07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5B1AB4" w:rsidRDefault="00546636" w:rsidP="00DE54C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5B1AB4" w:rsidRDefault="00546636" w:rsidP="00DE54C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5734,2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B01E3C" w:rsidRDefault="00546636" w:rsidP="00DE54C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5734,2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90E" w:rsidRPr="00B01E3C" w:rsidRDefault="00C7390E" w:rsidP="00DE54C5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DE54C5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DE54C5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DE54C5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DE54C5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DE54C5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</w:tr>
      <w:tr w:rsidR="00C7390E" w:rsidTr="00DE54C5">
        <w:trPr>
          <w:trHeight w:val="24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F096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F096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6B23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6B23"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6B23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4326B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F4C8A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F4C8A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</w:tr>
      <w:tr w:rsidR="00C7390E" w:rsidTr="0061252D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F4326B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2A70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2A70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2A7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DE54C5">
        <w:trPr>
          <w:trHeight w:val="15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DE54C5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DE54C5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DE54C5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DE54C5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8C11DE" w:rsidRDefault="00C7390E" w:rsidP="00DE54C5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8C11DE" w:rsidRDefault="00C7390E" w:rsidP="00DE54C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DE54C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546636" w:rsidP="00DE54C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546636" w:rsidP="00DE54C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8C11DE" w:rsidRDefault="00546636" w:rsidP="00DE54C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8C11DE" w:rsidRDefault="00C7390E" w:rsidP="00DE54C5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DE54C5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DE54C5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DE54C5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DE54C5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DE54C5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154,4</w:t>
            </w: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CE41FF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здания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97538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97538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2118,3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D4455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ED4455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R2990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ED4455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4100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D41000"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DE54C5" w:rsidTr="00DE54C5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54C5" w:rsidRPr="00505DF1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54C5" w:rsidRPr="00505DF1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54C5" w:rsidRPr="00505DF1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E54C5" w:rsidRPr="00505DF1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E54C5" w:rsidRPr="00505DF1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E54C5" w:rsidRPr="00505DF1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E54C5" w:rsidRPr="00505DF1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E54C5" w:rsidRPr="00D569D9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E54C5" w:rsidRPr="00D569D9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E54C5" w:rsidRPr="00EB795B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E54C5" w:rsidRPr="00EB795B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E54C5" w:rsidRPr="00EB795B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E54C5" w:rsidRPr="00D569D9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4C5" w:rsidRPr="00D569D9" w:rsidRDefault="00DE54C5" w:rsidP="00AF4028">
            <w:pPr>
              <w:autoSpaceDE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4C5" w:rsidRPr="00D569D9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4C5" w:rsidRPr="00D569D9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4C5" w:rsidRPr="00D569D9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4C5" w:rsidRPr="00D569D9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4C5" w:rsidRPr="00D569D9" w:rsidRDefault="00DE54C5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AF4028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r>
              <w:rPr>
                <w:color w:val="000000"/>
                <w:sz w:val="20"/>
                <w:szCs w:val="20"/>
              </w:rPr>
              <w:lastRenderedPageBreak/>
              <w:t>телевизоров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4100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D4100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металлопластиковых </w:t>
            </w:r>
            <w:proofErr w:type="spellStart"/>
            <w:r>
              <w:rPr>
                <w:color w:val="000000"/>
                <w:sz w:val="20"/>
                <w:szCs w:val="20"/>
              </w:rPr>
              <w:t>межсекционных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входных блоков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4100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Правительства Ростовской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244D7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7244D7"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244D7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546636">
        <w:trPr>
          <w:trHeight w:val="28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Pr="00505DF1">
              <w:rPr>
                <w:color w:val="000000"/>
                <w:sz w:val="20"/>
                <w:szCs w:val="20"/>
              </w:rPr>
              <w:t xml:space="preserve">3.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546636" w:rsidP="005466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55097,6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546636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44541,0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546636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43865,2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964FB8" w:rsidRDefault="00546636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43865,2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C7390E" w:rsidTr="00546636">
        <w:trPr>
          <w:trHeight w:val="325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546636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38162,9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546636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546636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41432,3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710AE7" w:rsidRDefault="00546636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41432,3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C7390E" w:rsidTr="00546636">
        <w:trPr>
          <w:trHeight w:val="32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546636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546636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546636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2432,9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061F6" w:rsidRDefault="00546636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C7390E" w:rsidTr="00AF4028">
        <w:trPr>
          <w:trHeight w:val="251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F0966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061F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061F6" w:rsidRDefault="00C7390E" w:rsidP="00C7390E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1061F6">
              <w:rPr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F4D07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F4D07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F4D07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061F6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</w:tr>
      <w:tr w:rsidR="00C7390E" w:rsidTr="0061252D">
        <w:trPr>
          <w:trHeight w:val="20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061F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061F6" w:rsidRDefault="00C7390E" w:rsidP="00C7390E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061F6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</w:tr>
      <w:tr w:rsidR="00C7390E" w:rsidTr="0061252D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C7390E" w:rsidRPr="00C10157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D278AE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D278AE" w:rsidRDefault="00C7390E" w:rsidP="00AF4028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7672,0</w:t>
            </w:r>
          </w:p>
          <w:p w:rsidR="00C7390E" w:rsidRPr="00D278AE" w:rsidRDefault="00C7390E" w:rsidP="00AF4028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AF4028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AF4028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AF4028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E21D1" w:rsidRDefault="00C7390E" w:rsidP="00AF4028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AF4028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S4220</w:t>
            </w:r>
          </w:p>
          <w:p w:rsidR="00C7390E" w:rsidRPr="00C10157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AF4028">
            <w:pPr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546636" w:rsidP="00AF4028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11504,2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AF4028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AF4028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AF4028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AF4028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50716" w:rsidRDefault="00C7390E" w:rsidP="00AF4028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B50716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AF4028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693155">
              <w:rPr>
                <w:color w:val="000000"/>
                <w:sz w:val="18"/>
                <w:szCs w:val="18"/>
              </w:rPr>
              <w:t>156,0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AF4028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AF4028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AF4028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AF4028" w:rsidTr="00AF4028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F4028" w:rsidRPr="00505DF1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F4028" w:rsidRPr="00505DF1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F4028" w:rsidRPr="00505DF1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F4028" w:rsidRPr="00505DF1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F4028" w:rsidRPr="00505DF1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F4028" w:rsidRPr="00505DF1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F4028" w:rsidRPr="00505DF1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F4028" w:rsidRPr="00EB795B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F4028" w:rsidRPr="00EB795B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F4028" w:rsidRPr="00EB795B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C7390E" w:rsidTr="0061252D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АПС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50716" w:rsidRDefault="00C7390E" w:rsidP="00C7390E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264C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546636" w:rsidTr="0061252D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546636" w:rsidRPr="00505DF1" w:rsidRDefault="00546636" w:rsidP="00546636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546636" w:rsidRDefault="00893275" w:rsidP="00546636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Услуги </w:t>
            </w:r>
            <w:proofErr w:type="spellStart"/>
            <w:r>
              <w:rPr>
                <w:color w:val="000000"/>
                <w:sz w:val="20"/>
                <w:szCs w:val="20"/>
              </w:rPr>
              <w:t>клин</w:t>
            </w:r>
            <w:r w:rsidR="00546636">
              <w:rPr>
                <w:color w:val="000000"/>
                <w:sz w:val="20"/>
                <w:szCs w:val="20"/>
              </w:rPr>
              <w:t>инга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546636" w:rsidRPr="00505DF1" w:rsidRDefault="00546636" w:rsidP="00546636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46636" w:rsidRPr="00505DF1" w:rsidRDefault="00546636" w:rsidP="005466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46636" w:rsidRPr="00505DF1" w:rsidRDefault="00546636" w:rsidP="00546636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46636" w:rsidRPr="00505DF1" w:rsidRDefault="00546636" w:rsidP="00546636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46636" w:rsidRPr="00505DF1" w:rsidRDefault="00546636" w:rsidP="005466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46636" w:rsidRPr="003E21D1" w:rsidRDefault="00546636" w:rsidP="005466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46636" w:rsidRPr="00B50716" w:rsidRDefault="00546636" w:rsidP="00546636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46636" w:rsidRDefault="00546636" w:rsidP="00546636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46636" w:rsidRPr="00A32304" w:rsidRDefault="00546636" w:rsidP="00546636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46636" w:rsidRPr="00A32304" w:rsidRDefault="00546636" w:rsidP="00546636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46636" w:rsidRPr="003E21D1" w:rsidRDefault="00546636" w:rsidP="00546636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636" w:rsidRPr="003E21D1" w:rsidRDefault="00546636" w:rsidP="00546636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636" w:rsidRPr="003E21D1" w:rsidRDefault="00546636" w:rsidP="00546636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636" w:rsidRPr="003E21D1" w:rsidRDefault="00546636" w:rsidP="00546636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636" w:rsidRPr="003E21D1" w:rsidRDefault="00546636" w:rsidP="00546636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636" w:rsidRPr="003E21D1" w:rsidRDefault="00546636" w:rsidP="00546636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636" w:rsidRPr="003E21D1" w:rsidRDefault="00546636" w:rsidP="00546636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893275" w:rsidTr="0061252D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893275" w:rsidRPr="00505DF1" w:rsidRDefault="00893275" w:rsidP="00893275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893275" w:rsidRDefault="00893275" w:rsidP="00893275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Монтаж, демонтаж </w:t>
            </w:r>
            <w:proofErr w:type="gramStart"/>
            <w:r>
              <w:rPr>
                <w:color w:val="000000"/>
                <w:sz w:val="20"/>
                <w:szCs w:val="20"/>
              </w:rPr>
              <w:t>газовой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котельни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893275" w:rsidRPr="00505DF1" w:rsidRDefault="00893275" w:rsidP="00893275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93275" w:rsidRPr="00893275" w:rsidRDefault="00893275" w:rsidP="00893275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893275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93275" w:rsidRPr="00893275" w:rsidRDefault="00893275" w:rsidP="00893275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893275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93275" w:rsidRPr="00893275" w:rsidRDefault="00893275" w:rsidP="00893275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893275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93275" w:rsidRPr="00893275" w:rsidRDefault="00893275" w:rsidP="00893275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893275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93275" w:rsidRPr="003E21D1" w:rsidRDefault="00893275" w:rsidP="00893275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93275" w:rsidRPr="00B50716" w:rsidRDefault="00893275" w:rsidP="00893275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93275" w:rsidRDefault="00893275" w:rsidP="0089327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93275" w:rsidRPr="00893275" w:rsidRDefault="00893275" w:rsidP="0089327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93275">
              <w:rPr>
                <w:color w:val="000000"/>
                <w:sz w:val="18"/>
                <w:szCs w:val="18"/>
              </w:rPr>
              <w:t>1000,7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93275" w:rsidRPr="00893275" w:rsidRDefault="00893275" w:rsidP="0089327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93275" w:rsidRPr="003E21D1" w:rsidRDefault="00893275" w:rsidP="00893275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275" w:rsidRPr="003E21D1" w:rsidRDefault="00893275" w:rsidP="008932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275" w:rsidRPr="003E21D1" w:rsidRDefault="00893275" w:rsidP="008932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275" w:rsidRPr="003E21D1" w:rsidRDefault="00893275" w:rsidP="008932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275" w:rsidRPr="003E21D1" w:rsidRDefault="00893275" w:rsidP="008932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275" w:rsidRPr="003E21D1" w:rsidRDefault="00893275" w:rsidP="008932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275" w:rsidRPr="003E21D1" w:rsidRDefault="00893275" w:rsidP="008932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AF4028">
        <w:trPr>
          <w:trHeight w:val="1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  <w:r w:rsidRPr="00505DF1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78972,4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35166C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78513,7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35166C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86774,6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35166C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86774,6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071894" w:rsidRDefault="0035166C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86774,6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</w:tr>
      <w:tr w:rsidR="00C7390E" w:rsidTr="00AF4028">
        <w:trPr>
          <w:trHeight w:val="155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CD718C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CD718C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69354,3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35166C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77170,4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35166C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86105,4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35166C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86105,4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CD718C" w:rsidRDefault="0035166C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86105,4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</w:tr>
      <w:tr w:rsidR="00C7390E" w:rsidTr="00AF4028">
        <w:trPr>
          <w:trHeight w:val="16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467B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467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35166C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35166C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35166C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03467B" w:rsidRDefault="0035166C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</w:tr>
      <w:tr w:rsidR="00C7390E" w:rsidTr="00AF4028">
        <w:trPr>
          <w:trHeight w:val="9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90BEF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90BEF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BB6F6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16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ДМШ№3</w:t>
            </w:r>
            <w:r>
              <w:rPr>
                <w:color w:val="000000"/>
                <w:sz w:val="20"/>
                <w:szCs w:val="20"/>
              </w:rPr>
              <w:t xml:space="preserve">,  </w:t>
            </w:r>
            <w:r w:rsidRPr="00505DF1">
              <w:rPr>
                <w:color w:val="000000"/>
                <w:sz w:val="20"/>
                <w:szCs w:val="20"/>
              </w:rPr>
              <w:t>МБУ ДО ДШИ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090BEF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740D0" w:rsidRDefault="00632E63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AF4028">
        <w:trPr>
          <w:trHeight w:val="66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090BEF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AF4028">
        <w:trPr>
          <w:trHeight w:val="141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инструментов, учебных материалов, основных средств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F0966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</w:rPr>
              <w:t>А155190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90BEF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AF4028">
        <w:trPr>
          <w:trHeight w:val="328"/>
        </w:trPr>
        <w:tc>
          <w:tcPr>
            <w:tcW w:w="56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2.5.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Мероприятия по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E942C3">
              <w:rPr>
                <w:color w:val="000000"/>
                <w:sz w:val="20"/>
                <w:szCs w:val="20"/>
              </w:rPr>
              <w:t xml:space="preserve">рганизации досуга жителей города Батайска, </w:t>
            </w:r>
          </w:p>
          <w:p w:rsidR="00C7390E" w:rsidRPr="00E942C3" w:rsidRDefault="00C7390E" w:rsidP="00AF4028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проведение праздничных мероприятий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Управление культуры города Батайска МБУК ГКДЦ, МБУК ДК «Русь» ДК</w:t>
            </w:r>
          </w:p>
          <w:p w:rsidR="00C7390E" w:rsidRPr="00E942C3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ЖД</w:t>
            </w:r>
            <w:proofErr w:type="gramStart"/>
            <w:r w:rsidRPr="00E942C3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E942C3">
              <w:rPr>
                <w:color w:val="000000"/>
                <w:sz w:val="20"/>
                <w:szCs w:val="20"/>
              </w:rPr>
              <w:t xml:space="preserve">ДВС, Гагарина </w:t>
            </w:r>
          </w:p>
          <w:p w:rsidR="00C7390E" w:rsidRPr="00E942C3" w:rsidRDefault="00C7390E" w:rsidP="00AF4028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Администрация г. Батайска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AF4028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AF4028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682D6E" w:rsidRDefault="00632E63" w:rsidP="00AF4028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682D6E" w:rsidRDefault="00963BB1" w:rsidP="00AF4028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AF4028">
            <w:pPr>
              <w:spacing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AF4028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720DEA" w:rsidTr="00AF4028">
        <w:trPr>
          <w:trHeight w:val="277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720DEA" w:rsidRPr="00E942C3" w:rsidRDefault="00720DEA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720DEA" w:rsidRPr="00E942C3" w:rsidRDefault="00720DEA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720DEA" w:rsidRPr="00E942C3" w:rsidRDefault="00720DEA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720DEA" w:rsidRDefault="00720DEA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720DEA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720DEA" w:rsidRDefault="00720DEA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720DEA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720DEA" w:rsidRDefault="00720DEA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720DEA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720DEA" w:rsidRDefault="00720DEA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720DEA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720DEA" w:rsidRDefault="00720DEA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720DEA" w:rsidRDefault="00720DEA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720DEA" w:rsidRDefault="00632E63" w:rsidP="00AF4028">
            <w:pPr>
              <w:autoSpaceDE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720DEA" w:rsidRPr="00720DEA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5</w:t>
            </w:r>
            <w:r w:rsidR="00720DEA" w:rsidRPr="00720DEA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682D6E" w:rsidRDefault="00963BB1" w:rsidP="00AF4028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A32304" w:rsidRDefault="00720DEA" w:rsidP="00AF4028">
            <w:pPr>
              <w:spacing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B74DC3" w:rsidRDefault="00720DEA" w:rsidP="00AF4028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DEA" w:rsidRPr="00B74DC3" w:rsidRDefault="00720DEA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DEA" w:rsidRPr="00B74DC3" w:rsidRDefault="00720DEA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DEA" w:rsidRPr="00B74DC3" w:rsidRDefault="00720DEA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DEA" w:rsidRPr="00B74DC3" w:rsidRDefault="00720DEA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DEA" w:rsidRPr="00B74DC3" w:rsidRDefault="00720DEA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DEA" w:rsidRPr="00B74DC3" w:rsidRDefault="00720DEA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167F7F" w:rsidTr="00AF4028">
        <w:trPr>
          <w:trHeight w:val="366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167F7F" w:rsidRPr="00E942C3" w:rsidRDefault="00167F7F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167F7F" w:rsidRPr="00E942C3" w:rsidRDefault="00167F7F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167F7F" w:rsidRPr="00E942C3" w:rsidRDefault="00167F7F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167F7F" w:rsidRDefault="00167F7F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167F7F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167F7F" w:rsidRDefault="00167F7F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167F7F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167F7F" w:rsidRDefault="00167F7F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167F7F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167F7F" w:rsidRDefault="00A4598B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B74DC3" w:rsidRDefault="00167F7F" w:rsidP="00AF4028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B74DC3" w:rsidRDefault="00167F7F" w:rsidP="00AF4028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Default="00632E63" w:rsidP="00AF4028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682D6E" w:rsidRDefault="00963BB1" w:rsidP="00AF4028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A32304" w:rsidRDefault="00167F7F" w:rsidP="00AF4028">
            <w:pPr>
              <w:spacing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B74DC3" w:rsidRDefault="00167F7F" w:rsidP="00AF4028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7F7F" w:rsidRPr="00B74DC3" w:rsidRDefault="00167F7F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7F7F" w:rsidRPr="00B74DC3" w:rsidRDefault="00167F7F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7F7F" w:rsidRPr="00B74DC3" w:rsidRDefault="00167F7F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7F7F" w:rsidRPr="00B74DC3" w:rsidRDefault="00167F7F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7F7F" w:rsidRPr="00B74DC3" w:rsidRDefault="00167F7F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7F7F" w:rsidRPr="00B74DC3" w:rsidRDefault="00167F7F" w:rsidP="00AF4028">
            <w:pPr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C7390E" w:rsidTr="00AF4028">
        <w:trPr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C7390E" w:rsidRPr="00E942C3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C7390E" w:rsidRPr="00E942C3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C7390E" w:rsidRPr="00E942C3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0064A0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AF4028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AF4028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AF4028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E4B92" w:rsidRDefault="00632E63" w:rsidP="00AF4028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E4B92" w:rsidRDefault="00C7390E" w:rsidP="00AF4028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E4B92" w:rsidRDefault="00C7390E" w:rsidP="00AF4028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AF4028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AF4028">
            <w:pPr>
              <w:spacing w:after="0"/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AF4028">
            <w:pPr>
              <w:spacing w:after="0"/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AF4028">
            <w:pPr>
              <w:spacing w:after="0"/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AF4028">
            <w:pPr>
              <w:spacing w:after="0"/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AF4028">
            <w:pPr>
              <w:spacing w:after="0"/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AF4028">
            <w:pPr>
              <w:spacing w:after="0"/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</w:tr>
      <w:tr w:rsidR="00C7390E" w:rsidTr="0061252D">
        <w:trPr>
          <w:trHeight w:val="44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8D19E6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8D19E6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2471E" w:rsidRDefault="00632E63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2471E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2471E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8D19E6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8D19E6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8D19E6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8D19E6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8D19E6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8D19E6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8D19E6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C7390E" w:rsidTr="0061252D">
        <w:trPr>
          <w:trHeight w:val="4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440BE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440BE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440BE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C7390E" w:rsidRPr="007D42C3" w:rsidTr="00AF4028">
        <w:trPr>
          <w:trHeight w:val="31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E942C3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E942C3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E942C3" w:rsidRDefault="00C7390E" w:rsidP="00AF4028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347F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Pr="0003347F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03347F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03347F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AF402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AF4028" w:rsidRPr="007D42C3" w:rsidTr="00AF4028">
        <w:trPr>
          <w:trHeight w:val="31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F4028" w:rsidRPr="00505DF1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F4028" w:rsidRPr="00505DF1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F4028" w:rsidRPr="00505DF1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F4028" w:rsidRPr="00505DF1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F4028" w:rsidRPr="00505DF1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F4028" w:rsidRPr="00505DF1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4028" w:rsidRPr="00505DF1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F4028" w:rsidRPr="00EB795B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F4028" w:rsidRPr="00EB795B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F4028" w:rsidRPr="00EB795B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028" w:rsidRPr="00D569D9" w:rsidRDefault="00AF4028" w:rsidP="00AF4028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C7390E" w:rsidTr="0061252D">
        <w:trPr>
          <w:trHeight w:val="111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E942C3" w:rsidRDefault="00C7390E" w:rsidP="00AF4028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lastRenderedPageBreak/>
              <w:t>2.6</w:t>
            </w:r>
            <w:r>
              <w:rPr>
                <w:color w:val="000000"/>
                <w:sz w:val="20"/>
                <w:szCs w:val="20"/>
              </w:rPr>
              <w:t>. О.М.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Управление культуры города Батайска МБУК ГКДЦ, МБУК ДК «Русь» ДК ЖД, «ДК РДВС», МБУК «ДК им. 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Ю.А.Гагарина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»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 xml:space="preserve"> 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ЦБС», МБУК «ГМИБ»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1120020030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74725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74725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74725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7390E" w:rsidTr="00FE6E60">
        <w:trPr>
          <w:trHeight w:val="111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2.7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656927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56927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656927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7390E" w:rsidRPr="00FE6E60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E6E60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C4687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  <w:p w:rsidR="00CC4687" w:rsidRPr="00FE6E60" w:rsidRDefault="00CC4687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AF4028">
        <w:trPr>
          <w:trHeight w:val="233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60BA8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A60BA8">
              <w:rPr>
                <w:color w:val="000000"/>
                <w:sz w:val="20"/>
                <w:szCs w:val="20"/>
              </w:rPr>
              <w:t>2.8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776BB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3716AD" w:rsidRDefault="003716AD" w:rsidP="00AF4028">
      <w:pPr>
        <w:widowControl w:val="0"/>
        <w:autoSpaceDE w:val="0"/>
        <w:spacing w:before="0" w:after="0"/>
      </w:pPr>
    </w:p>
    <w:sectPr w:rsidR="003716AD" w:rsidSect="00AF4028">
      <w:footerReference w:type="default" r:id="rId11"/>
      <w:pgSz w:w="16800" w:h="11906" w:orient="landscape"/>
      <w:pgMar w:top="1560" w:right="851" w:bottom="709" w:left="1276" w:header="720" w:footer="238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FD0" w:rsidRDefault="00676FD0">
      <w:pPr>
        <w:spacing w:before="0" w:after="0"/>
      </w:pPr>
      <w:r>
        <w:separator/>
      </w:r>
    </w:p>
  </w:endnote>
  <w:endnote w:type="continuationSeparator" w:id="0">
    <w:p w:rsidR="00676FD0" w:rsidRDefault="00676F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4C5" w:rsidRDefault="00DE54C5">
    <w:pPr>
      <w:pStyle w:val="afffff6"/>
      <w:jc w:val="right"/>
    </w:pPr>
  </w:p>
  <w:p w:rsidR="00DE54C5" w:rsidRDefault="00DE54C5">
    <w:pPr>
      <w:pStyle w:val="afffff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4C5" w:rsidRDefault="00DE54C5">
    <w:pPr>
      <w:pStyle w:val="afffff6"/>
      <w:jc w:val="right"/>
    </w:pPr>
  </w:p>
  <w:p w:rsidR="00DE54C5" w:rsidRDefault="00DE54C5">
    <w:pPr>
      <w:pStyle w:val="afff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FD0" w:rsidRDefault="00676FD0">
      <w:pPr>
        <w:spacing w:before="0" w:after="0"/>
      </w:pPr>
      <w:r>
        <w:separator/>
      </w:r>
    </w:p>
  </w:footnote>
  <w:footnote w:type="continuationSeparator" w:id="0">
    <w:p w:rsidR="00676FD0" w:rsidRDefault="00676F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6480"/>
      <w:docPartObj>
        <w:docPartGallery w:val="Page Numbers (Top of Page)"/>
        <w:docPartUnique/>
      </w:docPartObj>
    </w:sdtPr>
    <w:sdtEndPr/>
    <w:sdtContent>
      <w:p w:rsidR="00DE54C5" w:rsidRDefault="00676FD0">
        <w:pPr>
          <w:pStyle w:val="affff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2FF6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DE54C5" w:rsidRDefault="00DE54C5">
    <w:pPr>
      <w:pStyle w:val="affff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234"/>
        </w:tabs>
        <w:ind w:left="1234" w:hanging="525"/>
      </w:pPr>
      <w:rPr>
        <w:rFonts w:ascii="Times New Roman" w:hAnsi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183FB9"/>
    <w:multiLevelType w:val="hybridMultilevel"/>
    <w:tmpl w:val="AFFCCD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0BB371C"/>
    <w:multiLevelType w:val="multilevel"/>
    <w:tmpl w:val="E24C1F6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>
    <w:nsid w:val="01914ABC"/>
    <w:multiLevelType w:val="hybridMultilevel"/>
    <w:tmpl w:val="3E5A6C1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04113634"/>
    <w:multiLevelType w:val="hybridMultilevel"/>
    <w:tmpl w:val="4EA2FCF4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4183851"/>
    <w:multiLevelType w:val="hybridMultilevel"/>
    <w:tmpl w:val="A2A62170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05343BAF"/>
    <w:multiLevelType w:val="hybridMultilevel"/>
    <w:tmpl w:val="C22A55D2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0BE1786B"/>
    <w:multiLevelType w:val="hybridMultilevel"/>
    <w:tmpl w:val="C360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6E740D"/>
    <w:multiLevelType w:val="hybridMultilevel"/>
    <w:tmpl w:val="C2DAD52E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7013B4C"/>
    <w:multiLevelType w:val="hybridMultilevel"/>
    <w:tmpl w:val="642C623C"/>
    <w:lvl w:ilvl="0" w:tplc="F09AD036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13705A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3">
    <w:nsid w:val="25461971"/>
    <w:multiLevelType w:val="hybridMultilevel"/>
    <w:tmpl w:val="5B18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DC568A"/>
    <w:multiLevelType w:val="hybridMultilevel"/>
    <w:tmpl w:val="529E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D94A82"/>
    <w:multiLevelType w:val="hybridMultilevel"/>
    <w:tmpl w:val="59466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CB5AB7"/>
    <w:multiLevelType w:val="hybridMultilevel"/>
    <w:tmpl w:val="AA422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B223CC6"/>
    <w:multiLevelType w:val="hybridMultilevel"/>
    <w:tmpl w:val="93D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590F16"/>
    <w:multiLevelType w:val="hybridMultilevel"/>
    <w:tmpl w:val="E142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61F6E"/>
    <w:multiLevelType w:val="hybridMultilevel"/>
    <w:tmpl w:val="D2DA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5C3AFF"/>
    <w:multiLevelType w:val="hybridMultilevel"/>
    <w:tmpl w:val="1568B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506C9"/>
    <w:multiLevelType w:val="hybridMultilevel"/>
    <w:tmpl w:val="07CE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9A284C"/>
    <w:multiLevelType w:val="hybridMultilevel"/>
    <w:tmpl w:val="2F90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7B44FD"/>
    <w:multiLevelType w:val="hybridMultilevel"/>
    <w:tmpl w:val="BE0E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55DA9"/>
    <w:multiLevelType w:val="hybridMultilevel"/>
    <w:tmpl w:val="87D0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07809"/>
    <w:multiLevelType w:val="hybridMultilevel"/>
    <w:tmpl w:val="621C2B86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932BF2"/>
    <w:multiLevelType w:val="hybridMultilevel"/>
    <w:tmpl w:val="7764D7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F012D24"/>
    <w:multiLevelType w:val="hybridMultilevel"/>
    <w:tmpl w:val="F7BCAA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4"/>
  </w:num>
  <w:num w:numId="14">
    <w:abstractNumId w:val="18"/>
  </w:num>
  <w:num w:numId="15">
    <w:abstractNumId w:val="41"/>
  </w:num>
  <w:num w:numId="16">
    <w:abstractNumId w:val="26"/>
  </w:num>
  <w:num w:numId="17">
    <w:abstractNumId w:val="35"/>
  </w:num>
  <w:num w:numId="18">
    <w:abstractNumId w:val="36"/>
  </w:num>
  <w:num w:numId="19">
    <w:abstractNumId w:val="28"/>
  </w:num>
  <w:num w:numId="20">
    <w:abstractNumId w:val="30"/>
  </w:num>
  <w:num w:numId="21">
    <w:abstractNumId w:val="12"/>
  </w:num>
  <w:num w:numId="22">
    <w:abstractNumId w:val="25"/>
  </w:num>
  <w:num w:numId="23">
    <w:abstractNumId w:val="27"/>
  </w:num>
  <w:num w:numId="24">
    <w:abstractNumId w:val="23"/>
  </w:num>
  <w:num w:numId="25">
    <w:abstractNumId w:val="33"/>
  </w:num>
  <w:num w:numId="26">
    <w:abstractNumId w:val="29"/>
  </w:num>
  <w:num w:numId="27">
    <w:abstractNumId w:val="19"/>
  </w:num>
  <w:num w:numId="28">
    <w:abstractNumId w:val="24"/>
  </w:num>
  <w:num w:numId="29">
    <w:abstractNumId w:val="37"/>
  </w:num>
  <w:num w:numId="30">
    <w:abstractNumId w:val="14"/>
  </w:num>
  <w:num w:numId="31">
    <w:abstractNumId w:val="40"/>
  </w:num>
  <w:num w:numId="32">
    <w:abstractNumId w:val="13"/>
  </w:num>
  <w:num w:numId="33">
    <w:abstractNumId w:val="16"/>
  </w:num>
  <w:num w:numId="34">
    <w:abstractNumId w:val="31"/>
  </w:num>
  <w:num w:numId="35">
    <w:abstractNumId w:val="20"/>
  </w:num>
  <w:num w:numId="36">
    <w:abstractNumId w:val="15"/>
  </w:num>
  <w:num w:numId="37">
    <w:abstractNumId w:val="39"/>
  </w:num>
  <w:num w:numId="38">
    <w:abstractNumId w:val="17"/>
  </w:num>
  <w:num w:numId="39">
    <w:abstractNumId w:val="38"/>
  </w:num>
  <w:num w:numId="40">
    <w:abstractNumId w:val="21"/>
  </w:num>
  <w:num w:numId="41">
    <w:abstractNumId w:val="3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5"/>
    <w:rsid w:val="00003523"/>
    <w:rsid w:val="0000395F"/>
    <w:rsid w:val="000064A0"/>
    <w:rsid w:val="00010A99"/>
    <w:rsid w:val="00010CB1"/>
    <w:rsid w:val="00013EC0"/>
    <w:rsid w:val="00020BCF"/>
    <w:rsid w:val="000216DE"/>
    <w:rsid w:val="00021F12"/>
    <w:rsid w:val="00022269"/>
    <w:rsid w:val="000229DF"/>
    <w:rsid w:val="00022FA6"/>
    <w:rsid w:val="0002373A"/>
    <w:rsid w:val="000247EB"/>
    <w:rsid w:val="000266EF"/>
    <w:rsid w:val="00031DAB"/>
    <w:rsid w:val="0003347F"/>
    <w:rsid w:val="0003467B"/>
    <w:rsid w:val="00035370"/>
    <w:rsid w:val="0003642B"/>
    <w:rsid w:val="0003714C"/>
    <w:rsid w:val="000401F8"/>
    <w:rsid w:val="00041146"/>
    <w:rsid w:val="00042FED"/>
    <w:rsid w:val="00044F5E"/>
    <w:rsid w:val="00052C06"/>
    <w:rsid w:val="00054252"/>
    <w:rsid w:val="000560D7"/>
    <w:rsid w:val="00060299"/>
    <w:rsid w:val="00065BAB"/>
    <w:rsid w:val="00065CE7"/>
    <w:rsid w:val="00071894"/>
    <w:rsid w:val="00072E22"/>
    <w:rsid w:val="00076092"/>
    <w:rsid w:val="00077AEA"/>
    <w:rsid w:val="000811C0"/>
    <w:rsid w:val="00082497"/>
    <w:rsid w:val="00082DAD"/>
    <w:rsid w:val="00083EDC"/>
    <w:rsid w:val="0008515C"/>
    <w:rsid w:val="0008542A"/>
    <w:rsid w:val="00090BEF"/>
    <w:rsid w:val="000923D8"/>
    <w:rsid w:val="0009726B"/>
    <w:rsid w:val="000978A5"/>
    <w:rsid w:val="000A7B6C"/>
    <w:rsid w:val="000B24AA"/>
    <w:rsid w:val="000C0662"/>
    <w:rsid w:val="000C195C"/>
    <w:rsid w:val="000C5FAE"/>
    <w:rsid w:val="000C7562"/>
    <w:rsid w:val="000D1C0D"/>
    <w:rsid w:val="000D1EF2"/>
    <w:rsid w:val="000D4044"/>
    <w:rsid w:val="000D4681"/>
    <w:rsid w:val="000D6A2A"/>
    <w:rsid w:val="000E4C6F"/>
    <w:rsid w:val="000E5278"/>
    <w:rsid w:val="000E7135"/>
    <w:rsid w:val="000E7E5B"/>
    <w:rsid w:val="000F4DED"/>
    <w:rsid w:val="000F5254"/>
    <w:rsid w:val="00105138"/>
    <w:rsid w:val="001061F6"/>
    <w:rsid w:val="001067A1"/>
    <w:rsid w:val="0011618E"/>
    <w:rsid w:val="00116B2A"/>
    <w:rsid w:val="00117377"/>
    <w:rsid w:val="0012227D"/>
    <w:rsid w:val="001241C6"/>
    <w:rsid w:val="00124785"/>
    <w:rsid w:val="00126430"/>
    <w:rsid w:val="00131563"/>
    <w:rsid w:val="00131FAA"/>
    <w:rsid w:val="00132915"/>
    <w:rsid w:val="0013310E"/>
    <w:rsid w:val="00135E14"/>
    <w:rsid w:val="001371A7"/>
    <w:rsid w:val="001401C7"/>
    <w:rsid w:val="0014556D"/>
    <w:rsid w:val="0014637A"/>
    <w:rsid w:val="00147A9A"/>
    <w:rsid w:val="00151092"/>
    <w:rsid w:val="001514D3"/>
    <w:rsid w:val="00151EF3"/>
    <w:rsid w:val="00154643"/>
    <w:rsid w:val="00154E59"/>
    <w:rsid w:val="00160A49"/>
    <w:rsid w:val="00161FA8"/>
    <w:rsid w:val="00162F6F"/>
    <w:rsid w:val="001639B9"/>
    <w:rsid w:val="00165FA7"/>
    <w:rsid w:val="00166377"/>
    <w:rsid w:val="00167F7F"/>
    <w:rsid w:val="001740D0"/>
    <w:rsid w:val="00174725"/>
    <w:rsid w:val="00176A70"/>
    <w:rsid w:val="00177290"/>
    <w:rsid w:val="00181C8E"/>
    <w:rsid w:val="00181F9D"/>
    <w:rsid w:val="00183BEC"/>
    <w:rsid w:val="00184224"/>
    <w:rsid w:val="00184D70"/>
    <w:rsid w:val="00185E63"/>
    <w:rsid w:val="001863D9"/>
    <w:rsid w:val="0019201E"/>
    <w:rsid w:val="00192CB6"/>
    <w:rsid w:val="00193E56"/>
    <w:rsid w:val="0019756F"/>
    <w:rsid w:val="001A0DBA"/>
    <w:rsid w:val="001A1C1C"/>
    <w:rsid w:val="001A4C70"/>
    <w:rsid w:val="001A7A4B"/>
    <w:rsid w:val="001B3587"/>
    <w:rsid w:val="001B4067"/>
    <w:rsid w:val="001B71C5"/>
    <w:rsid w:val="001C26BB"/>
    <w:rsid w:val="001C3729"/>
    <w:rsid w:val="001C4D26"/>
    <w:rsid w:val="001C6DCE"/>
    <w:rsid w:val="001D33AF"/>
    <w:rsid w:val="001D5584"/>
    <w:rsid w:val="001E6329"/>
    <w:rsid w:val="001E69C9"/>
    <w:rsid w:val="001F118F"/>
    <w:rsid w:val="001F30BC"/>
    <w:rsid w:val="001F451B"/>
    <w:rsid w:val="001F4D07"/>
    <w:rsid w:val="001F593A"/>
    <w:rsid w:val="001F70D3"/>
    <w:rsid w:val="002021F8"/>
    <w:rsid w:val="002026AB"/>
    <w:rsid w:val="002042C9"/>
    <w:rsid w:val="00213BCA"/>
    <w:rsid w:val="0021482E"/>
    <w:rsid w:val="00215908"/>
    <w:rsid w:val="00216CAC"/>
    <w:rsid w:val="002212D9"/>
    <w:rsid w:val="00223DBC"/>
    <w:rsid w:val="0022502C"/>
    <w:rsid w:val="00225A53"/>
    <w:rsid w:val="00226C5C"/>
    <w:rsid w:val="0023328B"/>
    <w:rsid w:val="0023377C"/>
    <w:rsid w:val="00233EFB"/>
    <w:rsid w:val="002358ED"/>
    <w:rsid w:val="002416CC"/>
    <w:rsid w:val="0024240F"/>
    <w:rsid w:val="00244058"/>
    <w:rsid w:val="002442BB"/>
    <w:rsid w:val="00244B12"/>
    <w:rsid w:val="002453FE"/>
    <w:rsid w:val="00247A13"/>
    <w:rsid w:val="00250E31"/>
    <w:rsid w:val="00253AB4"/>
    <w:rsid w:val="00256D71"/>
    <w:rsid w:val="002601A7"/>
    <w:rsid w:val="00262375"/>
    <w:rsid w:val="00263336"/>
    <w:rsid w:val="00264A02"/>
    <w:rsid w:val="00264B01"/>
    <w:rsid w:val="002667EF"/>
    <w:rsid w:val="0026741E"/>
    <w:rsid w:val="00270132"/>
    <w:rsid w:val="00272F20"/>
    <w:rsid w:val="00274A70"/>
    <w:rsid w:val="0027516F"/>
    <w:rsid w:val="002775C3"/>
    <w:rsid w:val="002823A3"/>
    <w:rsid w:val="00283C8D"/>
    <w:rsid w:val="00284760"/>
    <w:rsid w:val="0028632D"/>
    <w:rsid w:val="002876AA"/>
    <w:rsid w:val="00293A07"/>
    <w:rsid w:val="00294520"/>
    <w:rsid w:val="002A05D7"/>
    <w:rsid w:val="002A0807"/>
    <w:rsid w:val="002A1D94"/>
    <w:rsid w:val="002A3CE1"/>
    <w:rsid w:val="002B56A6"/>
    <w:rsid w:val="002B775E"/>
    <w:rsid w:val="002B77D6"/>
    <w:rsid w:val="002C6C6E"/>
    <w:rsid w:val="002C6E5D"/>
    <w:rsid w:val="002D3378"/>
    <w:rsid w:val="002D422A"/>
    <w:rsid w:val="002D4D25"/>
    <w:rsid w:val="002E20A3"/>
    <w:rsid w:val="002E524E"/>
    <w:rsid w:val="002E58A4"/>
    <w:rsid w:val="002E68DF"/>
    <w:rsid w:val="002E69C3"/>
    <w:rsid w:val="002F0304"/>
    <w:rsid w:val="002F12F1"/>
    <w:rsid w:val="002F2924"/>
    <w:rsid w:val="002F2BDB"/>
    <w:rsid w:val="002F495E"/>
    <w:rsid w:val="002F4BBC"/>
    <w:rsid w:val="00300849"/>
    <w:rsid w:val="00300D0E"/>
    <w:rsid w:val="00302CB9"/>
    <w:rsid w:val="00304302"/>
    <w:rsid w:val="003043F9"/>
    <w:rsid w:val="003047B4"/>
    <w:rsid w:val="003075F5"/>
    <w:rsid w:val="003120C3"/>
    <w:rsid w:val="00313593"/>
    <w:rsid w:val="003238CB"/>
    <w:rsid w:val="00324049"/>
    <w:rsid w:val="00324291"/>
    <w:rsid w:val="0032462D"/>
    <w:rsid w:val="0032471E"/>
    <w:rsid w:val="00326744"/>
    <w:rsid w:val="00330DD9"/>
    <w:rsid w:val="00330E77"/>
    <w:rsid w:val="00332087"/>
    <w:rsid w:val="0033679A"/>
    <w:rsid w:val="003376A6"/>
    <w:rsid w:val="00337737"/>
    <w:rsid w:val="00340113"/>
    <w:rsid w:val="00340D70"/>
    <w:rsid w:val="0034100A"/>
    <w:rsid w:val="00343E64"/>
    <w:rsid w:val="00344370"/>
    <w:rsid w:val="003446C1"/>
    <w:rsid w:val="00344AD7"/>
    <w:rsid w:val="00346217"/>
    <w:rsid w:val="003476A7"/>
    <w:rsid w:val="00347E30"/>
    <w:rsid w:val="00347F55"/>
    <w:rsid w:val="00350092"/>
    <w:rsid w:val="0035166C"/>
    <w:rsid w:val="00351FF5"/>
    <w:rsid w:val="00357D12"/>
    <w:rsid w:val="0036098D"/>
    <w:rsid w:val="003641EF"/>
    <w:rsid w:val="00365E01"/>
    <w:rsid w:val="00365F36"/>
    <w:rsid w:val="00366986"/>
    <w:rsid w:val="00366A18"/>
    <w:rsid w:val="00366C44"/>
    <w:rsid w:val="00367250"/>
    <w:rsid w:val="00367DA0"/>
    <w:rsid w:val="003716AD"/>
    <w:rsid w:val="003720BC"/>
    <w:rsid w:val="00372A76"/>
    <w:rsid w:val="00374A66"/>
    <w:rsid w:val="00375FD5"/>
    <w:rsid w:val="003761F5"/>
    <w:rsid w:val="00377016"/>
    <w:rsid w:val="003771D1"/>
    <w:rsid w:val="003805BD"/>
    <w:rsid w:val="003811B9"/>
    <w:rsid w:val="00381242"/>
    <w:rsid w:val="003827C7"/>
    <w:rsid w:val="00382EF1"/>
    <w:rsid w:val="0038330F"/>
    <w:rsid w:val="00385AE3"/>
    <w:rsid w:val="00385CF7"/>
    <w:rsid w:val="0038673A"/>
    <w:rsid w:val="00390AE6"/>
    <w:rsid w:val="00390B23"/>
    <w:rsid w:val="00390DAD"/>
    <w:rsid w:val="003916CB"/>
    <w:rsid w:val="00392B8C"/>
    <w:rsid w:val="00393759"/>
    <w:rsid w:val="0039670A"/>
    <w:rsid w:val="00396A3A"/>
    <w:rsid w:val="003A733D"/>
    <w:rsid w:val="003B1D85"/>
    <w:rsid w:val="003B2025"/>
    <w:rsid w:val="003B40EF"/>
    <w:rsid w:val="003B6133"/>
    <w:rsid w:val="003C0CF3"/>
    <w:rsid w:val="003C20FB"/>
    <w:rsid w:val="003C2554"/>
    <w:rsid w:val="003C55D3"/>
    <w:rsid w:val="003C7C24"/>
    <w:rsid w:val="003D04DB"/>
    <w:rsid w:val="003D111E"/>
    <w:rsid w:val="003D3633"/>
    <w:rsid w:val="003D78D7"/>
    <w:rsid w:val="003E21D1"/>
    <w:rsid w:val="003E3A5E"/>
    <w:rsid w:val="003E3BD0"/>
    <w:rsid w:val="003E7D9D"/>
    <w:rsid w:val="003F0510"/>
    <w:rsid w:val="003F0A01"/>
    <w:rsid w:val="003F0EA2"/>
    <w:rsid w:val="003F1CB4"/>
    <w:rsid w:val="003F28D3"/>
    <w:rsid w:val="003F4C8A"/>
    <w:rsid w:val="003F6404"/>
    <w:rsid w:val="003F66E6"/>
    <w:rsid w:val="00400B65"/>
    <w:rsid w:val="00402B44"/>
    <w:rsid w:val="004036A9"/>
    <w:rsid w:val="00404175"/>
    <w:rsid w:val="0040567E"/>
    <w:rsid w:val="00406C91"/>
    <w:rsid w:val="00414163"/>
    <w:rsid w:val="00415637"/>
    <w:rsid w:val="00416626"/>
    <w:rsid w:val="00420CD2"/>
    <w:rsid w:val="004220BD"/>
    <w:rsid w:val="004241D8"/>
    <w:rsid w:val="00426A1D"/>
    <w:rsid w:val="00427055"/>
    <w:rsid w:val="004270CF"/>
    <w:rsid w:val="0043132B"/>
    <w:rsid w:val="00431781"/>
    <w:rsid w:val="0043196F"/>
    <w:rsid w:val="00431C72"/>
    <w:rsid w:val="00432E03"/>
    <w:rsid w:val="00434F16"/>
    <w:rsid w:val="0043630B"/>
    <w:rsid w:val="0044014D"/>
    <w:rsid w:val="00445DFB"/>
    <w:rsid w:val="00446481"/>
    <w:rsid w:val="0044759C"/>
    <w:rsid w:val="004515AD"/>
    <w:rsid w:val="004578C7"/>
    <w:rsid w:val="00460D26"/>
    <w:rsid w:val="00463967"/>
    <w:rsid w:val="00464982"/>
    <w:rsid w:val="004662BC"/>
    <w:rsid w:val="00470313"/>
    <w:rsid w:val="004706D8"/>
    <w:rsid w:val="0047281B"/>
    <w:rsid w:val="004744C0"/>
    <w:rsid w:val="00475BF0"/>
    <w:rsid w:val="00477B40"/>
    <w:rsid w:val="00481513"/>
    <w:rsid w:val="00483E06"/>
    <w:rsid w:val="0048577D"/>
    <w:rsid w:val="0048668D"/>
    <w:rsid w:val="00492FA4"/>
    <w:rsid w:val="00495D06"/>
    <w:rsid w:val="004963DB"/>
    <w:rsid w:val="00497454"/>
    <w:rsid w:val="00497AB7"/>
    <w:rsid w:val="004A4D38"/>
    <w:rsid w:val="004A7022"/>
    <w:rsid w:val="004A76FD"/>
    <w:rsid w:val="004B3208"/>
    <w:rsid w:val="004B7975"/>
    <w:rsid w:val="004C0B5F"/>
    <w:rsid w:val="004C2B76"/>
    <w:rsid w:val="004C4C3E"/>
    <w:rsid w:val="004D49E8"/>
    <w:rsid w:val="004D6C25"/>
    <w:rsid w:val="004E047F"/>
    <w:rsid w:val="004E0AC3"/>
    <w:rsid w:val="004E15FA"/>
    <w:rsid w:val="004E4F14"/>
    <w:rsid w:val="004E5F3E"/>
    <w:rsid w:val="004E66CB"/>
    <w:rsid w:val="004E7F4B"/>
    <w:rsid w:val="004F0033"/>
    <w:rsid w:val="004F1AC6"/>
    <w:rsid w:val="004F290C"/>
    <w:rsid w:val="004F320B"/>
    <w:rsid w:val="004F359A"/>
    <w:rsid w:val="004F52C5"/>
    <w:rsid w:val="004F53D6"/>
    <w:rsid w:val="004F79F2"/>
    <w:rsid w:val="00501647"/>
    <w:rsid w:val="00505DF1"/>
    <w:rsid w:val="0050706F"/>
    <w:rsid w:val="00510406"/>
    <w:rsid w:val="0051125B"/>
    <w:rsid w:val="005138A2"/>
    <w:rsid w:val="005209A9"/>
    <w:rsid w:val="00520BE3"/>
    <w:rsid w:val="00522B01"/>
    <w:rsid w:val="005264CE"/>
    <w:rsid w:val="00527C70"/>
    <w:rsid w:val="005307BE"/>
    <w:rsid w:val="0053513D"/>
    <w:rsid w:val="00537C54"/>
    <w:rsid w:val="00545F35"/>
    <w:rsid w:val="005461A7"/>
    <w:rsid w:val="00546636"/>
    <w:rsid w:val="00546819"/>
    <w:rsid w:val="00550063"/>
    <w:rsid w:val="00550894"/>
    <w:rsid w:val="00551C4B"/>
    <w:rsid w:val="00554993"/>
    <w:rsid w:val="0055526A"/>
    <w:rsid w:val="00557F4B"/>
    <w:rsid w:val="005607B8"/>
    <w:rsid w:val="00562BA0"/>
    <w:rsid w:val="00566811"/>
    <w:rsid w:val="005708ED"/>
    <w:rsid w:val="00570E55"/>
    <w:rsid w:val="00571CA4"/>
    <w:rsid w:val="0057223A"/>
    <w:rsid w:val="00575A17"/>
    <w:rsid w:val="00576265"/>
    <w:rsid w:val="005813E4"/>
    <w:rsid w:val="00581881"/>
    <w:rsid w:val="0058275C"/>
    <w:rsid w:val="00583533"/>
    <w:rsid w:val="00583671"/>
    <w:rsid w:val="00585CE7"/>
    <w:rsid w:val="00586A42"/>
    <w:rsid w:val="00594564"/>
    <w:rsid w:val="00594E18"/>
    <w:rsid w:val="005A1160"/>
    <w:rsid w:val="005A3087"/>
    <w:rsid w:val="005A3738"/>
    <w:rsid w:val="005A63C5"/>
    <w:rsid w:val="005B1AB4"/>
    <w:rsid w:val="005B568B"/>
    <w:rsid w:val="005B5AD9"/>
    <w:rsid w:val="005C2567"/>
    <w:rsid w:val="005C39FA"/>
    <w:rsid w:val="005C3B24"/>
    <w:rsid w:val="005C6427"/>
    <w:rsid w:val="005C6586"/>
    <w:rsid w:val="005C7140"/>
    <w:rsid w:val="005C772A"/>
    <w:rsid w:val="005C7AFD"/>
    <w:rsid w:val="005D51D6"/>
    <w:rsid w:val="005D571F"/>
    <w:rsid w:val="005E5596"/>
    <w:rsid w:val="005E6F82"/>
    <w:rsid w:val="005E72AA"/>
    <w:rsid w:val="005F15BD"/>
    <w:rsid w:val="0060141C"/>
    <w:rsid w:val="0060223A"/>
    <w:rsid w:val="00603427"/>
    <w:rsid w:val="00603D58"/>
    <w:rsid w:val="00604303"/>
    <w:rsid w:val="0060446B"/>
    <w:rsid w:val="00605367"/>
    <w:rsid w:val="00605C11"/>
    <w:rsid w:val="00606156"/>
    <w:rsid w:val="006067D3"/>
    <w:rsid w:val="00606AEC"/>
    <w:rsid w:val="00610519"/>
    <w:rsid w:val="0061252D"/>
    <w:rsid w:val="00613937"/>
    <w:rsid w:val="00614346"/>
    <w:rsid w:val="00616209"/>
    <w:rsid w:val="00620731"/>
    <w:rsid w:val="006217B2"/>
    <w:rsid w:val="00622864"/>
    <w:rsid w:val="00622C86"/>
    <w:rsid w:val="006248A1"/>
    <w:rsid w:val="00625673"/>
    <w:rsid w:val="0063153D"/>
    <w:rsid w:val="00632B59"/>
    <w:rsid w:val="00632E63"/>
    <w:rsid w:val="006331AC"/>
    <w:rsid w:val="00634922"/>
    <w:rsid w:val="00635139"/>
    <w:rsid w:val="006411E4"/>
    <w:rsid w:val="0064337F"/>
    <w:rsid w:val="006443F0"/>
    <w:rsid w:val="006467AF"/>
    <w:rsid w:val="00651EA4"/>
    <w:rsid w:val="00654844"/>
    <w:rsid w:val="006566A4"/>
    <w:rsid w:val="006568B0"/>
    <w:rsid w:val="00656927"/>
    <w:rsid w:val="00664E2B"/>
    <w:rsid w:val="00667C79"/>
    <w:rsid w:val="00670084"/>
    <w:rsid w:val="00670C80"/>
    <w:rsid w:val="0067358D"/>
    <w:rsid w:val="00676FD0"/>
    <w:rsid w:val="00681BFC"/>
    <w:rsid w:val="00682D6E"/>
    <w:rsid w:val="0068564C"/>
    <w:rsid w:val="006857D4"/>
    <w:rsid w:val="0069144D"/>
    <w:rsid w:val="0069206A"/>
    <w:rsid w:val="00692237"/>
    <w:rsid w:val="006925BE"/>
    <w:rsid w:val="00692FF8"/>
    <w:rsid w:val="00693155"/>
    <w:rsid w:val="00695B2F"/>
    <w:rsid w:val="00695B37"/>
    <w:rsid w:val="006A2F8A"/>
    <w:rsid w:val="006A31F0"/>
    <w:rsid w:val="006A5E4E"/>
    <w:rsid w:val="006B1483"/>
    <w:rsid w:val="006B21E3"/>
    <w:rsid w:val="006B6304"/>
    <w:rsid w:val="006B6374"/>
    <w:rsid w:val="006B69C0"/>
    <w:rsid w:val="006C1558"/>
    <w:rsid w:val="006C2FF6"/>
    <w:rsid w:val="006C30CE"/>
    <w:rsid w:val="006C7EA8"/>
    <w:rsid w:val="006D1033"/>
    <w:rsid w:val="006D1FD5"/>
    <w:rsid w:val="006D21D7"/>
    <w:rsid w:val="006D441C"/>
    <w:rsid w:val="006D6945"/>
    <w:rsid w:val="006E10CD"/>
    <w:rsid w:val="006E25F4"/>
    <w:rsid w:val="006E393B"/>
    <w:rsid w:val="006E4151"/>
    <w:rsid w:val="006E44E9"/>
    <w:rsid w:val="006E4B57"/>
    <w:rsid w:val="006E5623"/>
    <w:rsid w:val="006F039D"/>
    <w:rsid w:val="006F09BC"/>
    <w:rsid w:val="006F0EB3"/>
    <w:rsid w:val="006F1705"/>
    <w:rsid w:val="006F3621"/>
    <w:rsid w:val="006F4CA1"/>
    <w:rsid w:val="00700DF7"/>
    <w:rsid w:val="007022D9"/>
    <w:rsid w:val="0070474A"/>
    <w:rsid w:val="007053D8"/>
    <w:rsid w:val="00705E61"/>
    <w:rsid w:val="007073D9"/>
    <w:rsid w:val="007102EC"/>
    <w:rsid w:val="00710AE7"/>
    <w:rsid w:val="00710F2F"/>
    <w:rsid w:val="00711C93"/>
    <w:rsid w:val="007121BD"/>
    <w:rsid w:val="0071308D"/>
    <w:rsid w:val="0071413C"/>
    <w:rsid w:val="007154AC"/>
    <w:rsid w:val="007176C9"/>
    <w:rsid w:val="00717B48"/>
    <w:rsid w:val="00720137"/>
    <w:rsid w:val="00720DEA"/>
    <w:rsid w:val="0072140A"/>
    <w:rsid w:val="0072271C"/>
    <w:rsid w:val="00723642"/>
    <w:rsid w:val="007244D7"/>
    <w:rsid w:val="007259B7"/>
    <w:rsid w:val="007269E5"/>
    <w:rsid w:val="00727FEB"/>
    <w:rsid w:val="00732D3D"/>
    <w:rsid w:val="00734B72"/>
    <w:rsid w:val="00734F19"/>
    <w:rsid w:val="00735480"/>
    <w:rsid w:val="007355C8"/>
    <w:rsid w:val="007360CF"/>
    <w:rsid w:val="00742456"/>
    <w:rsid w:val="007427E0"/>
    <w:rsid w:val="0074327B"/>
    <w:rsid w:val="007436C8"/>
    <w:rsid w:val="00744963"/>
    <w:rsid w:val="00746213"/>
    <w:rsid w:val="007516E4"/>
    <w:rsid w:val="00755697"/>
    <w:rsid w:val="007610A7"/>
    <w:rsid w:val="00761236"/>
    <w:rsid w:val="0076147B"/>
    <w:rsid w:val="007652FB"/>
    <w:rsid w:val="00765EAE"/>
    <w:rsid w:val="007667E6"/>
    <w:rsid w:val="00770971"/>
    <w:rsid w:val="007720D1"/>
    <w:rsid w:val="00772685"/>
    <w:rsid w:val="00775550"/>
    <w:rsid w:val="00776BB9"/>
    <w:rsid w:val="00777852"/>
    <w:rsid w:val="00781DCE"/>
    <w:rsid w:val="007826C4"/>
    <w:rsid w:val="0078608D"/>
    <w:rsid w:val="00786E02"/>
    <w:rsid w:val="00787141"/>
    <w:rsid w:val="00797311"/>
    <w:rsid w:val="007A075D"/>
    <w:rsid w:val="007A0860"/>
    <w:rsid w:val="007A62BB"/>
    <w:rsid w:val="007A7B5C"/>
    <w:rsid w:val="007B1FB1"/>
    <w:rsid w:val="007B33AB"/>
    <w:rsid w:val="007B5D80"/>
    <w:rsid w:val="007C072D"/>
    <w:rsid w:val="007C1BB7"/>
    <w:rsid w:val="007C228D"/>
    <w:rsid w:val="007C2511"/>
    <w:rsid w:val="007C37F9"/>
    <w:rsid w:val="007C4D37"/>
    <w:rsid w:val="007C7758"/>
    <w:rsid w:val="007C79D0"/>
    <w:rsid w:val="007D0AF6"/>
    <w:rsid w:val="007D15B9"/>
    <w:rsid w:val="007D42C3"/>
    <w:rsid w:val="007D465F"/>
    <w:rsid w:val="007D4FFF"/>
    <w:rsid w:val="007D6A95"/>
    <w:rsid w:val="007E0066"/>
    <w:rsid w:val="007E0408"/>
    <w:rsid w:val="007E20DB"/>
    <w:rsid w:val="007E29B9"/>
    <w:rsid w:val="007E3CD4"/>
    <w:rsid w:val="007E4D6E"/>
    <w:rsid w:val="007E5DFE"/>
    <w:rsid w:val="007F0996"/>
    <w:rsid w:val="007F43CD"/>
    <w:rsid w:val="007F4A24"/>
    <w:rsid w:val="007F4B15"/>
    <w:rsid w:val="007F5E1B"/>
    <w:rsid w:val="00801326"/>
    <w:rsid w:val="00802A37"/>
    <w:rsid w:val="008034E1"/>
    <w:rsid w:val="008038CC"/>
    <w:rsid w:val="00806E6C"/>
    <w:rsid w:val="008103B1"/>
    <w:rsid w:val="00810BD0"/>
    <w:rsid w:val="008128C2"/>
    <w:rsid w:val="008173F5"/>
    <w:rsid w:val="00820607"/>
    <w:rsid w:val="00820CFB"/>
    <w:rsid w:val="0082448F"/>
    <w:rsid w:val="008276C6"/>
    <w:rsid w:val="0083313F"/>
    <w:rsid w:val="0083535C"/>
    <w:rsid w:val="00841424"/>
    <w:rsid w:val="00841E2C"/>
    <w:rsid w:val="00842BD7"/>
    <w:rsid w:val="00842D48"/>
    <w:rsid w:val="00843467"/>
    <w:rsid w:val="008446A7"/>
    <w:rsid w:val="0084530E"/>
    <w:rsid w:val="008532FE"/>
    <w:rsid w:val="00856C36"/>
    <w:rsid w:val="00856CAB"/>
    <w:rsid w:val="00861944"/>
    <w:rsid w:val="008620B4"/>
    <w:rsid w:val="00862FAE"/>
    <w:rsid w:val="00865D75"/>
    <w:rsid w:val="008666FB"/>
    <w:rsid w:val="0086723A"/>
    <w:rsid w:val="00870E8C"/>
    <w:rsid w:val="0087187F"/>
    <w:rsid w:val="00874698"/>
    <w:rsid w:val="008775B4"/>
    <w:rsid w:val="00882C53"/>
    <w:rsid w:val="008833AB"/>
    <w:rsid w:val="008836DB"/>
    <w:rsid w:val="008864BA"/>
    <w:rsid w:val="00891DF9"/>
    <w:rsid w:val="0089207B"/>
    <w:rsid w:val="00892F29"/>
    <w:rsid w:val="00893275"/>
    <w:rsid w:val="00894425"/>
    <w:rsid w:val="00895A26"/>
    <w:rsid w:val="00896C2B"/>
    <w:rsid w:val="00897EAD"/>
    <w:rsid w:val="008A105C"/>
    <w:rsid w:val="008A1CB3"/>
    <w:rsid w:val="008A2AD3"/>
    <w:rsid w:val="008A39E7"/>
    <w:rsid w:val="008A6741"/>
    <w:rsid w:val="008A6DE4"/>
    <w:rsid w:val="008A7761"/>
    <w:rsid w:val="008B0A89"/>
    <w:rsid w:val="008B2B4A"/>
    <w:rsid w:val="008B4142"/>
    <w:rsid w:val="008B4612"/>
    <w:rsid w:val="008B4AA4"/>
    <w:rsid w:val="008B50DC"/>
    <w:rsid w:val="008B5120"/>
    <w:rsid w:val="008B614D"/>
    <w:rsid w:val="008B69E8"/>
    <w:rsid w:val="008B71DC"/>
    <w:rsid w:val="008C06C9"/>
    <w:rsid w:val="008C11DE"/>
    <w:rsid w:val="008C323E"/>
    <w:rsid w:val="008C7E1F"/>
    <w:rsid w:val="008D0799"/>
    <w:rsid w:val="008D19E6"/>
    <w:rsid w:val="008D47B5"/>
    <w:rsid w:val="008D556D"/>
    <w:rsid w:val="008E189F"/>
    <w:rsid w:val="008E26E3"/>
    <w:rsid w:val="008E4B92"/>
    <w:rsid w:val="008E5253"/>
    <w:rsid w:val="008F39D7"/>
    <w:rsid w:val="008F4306"/>
    <w:rsid w:val="008F52F1"/>
    <w:rsid w:val="008F568E"/>
    <w:rsid w:val="0090006E"/>
    <w:rsid w:val="0090156A"/>
    <w:rsid w:val="00902405"/>
    <w:rsid w:val="00902C4C"/>
    <w:rsid w:val="00905EE6"/>
    <w:rsid w:val="00906D68"/>
    <w:rsid w:val="009118D9"/>
    <w:rsid w:val="00913028"/>
    <w:rsid w:val="00915D31"/>
    <w:rsid w:val="0092287B"/>
    <w:rsid w:val="00922D33"/>
    <w:rsid w:val="00923B42"/>
    <w:rsid w:val="00924C56"/>
    <w:rsid w:val="009257DA"/>
    <w:rsid w:val="00925839"/>
    <w:rsid w:val="00925CC1"/>
    <w:rsid w:val="00932982"/>
    <w:rsid w:val="009336AF"/>
    <w:rsid w:val="009343CD"/>
    <w:rsid w:val="009357D2"/>
    <w:rsid w:val="00935909"/>
    <w:rsid w:val="00940F28"/>
    <w:rsid w:val="00944ABB"/>
    <w:rsid w:val="00946756"/>
    <w:rsid w:val="00947C72"/>
    <w:rsid w:val="00947C98"/>
    <w:rsid w:val="009515BD"/>
    <w:rsid w:val="009523EC"/>
    <w:rsid w:val="009537AB"/>
    <w:rsid w:val="00954E7A"/>
    <w:rsid w:val="00955D90"/>
    <w:rsid w:val="00957528"/>
    <w:rsid w:val="00961303"/>
    <w:rsid w:val="009639B0"/>
    <w:rsid w:val="00963BB1"/>
    <w:rsid w:val="00963F62"/>
    <w:rsid w:val="00964BFB"/>
    <w:rsid w:val="00964FB8"/>
    <w:rsid w:val="00972968"/>
    <w:rsid w:val="00972AB4"/>
    <w:rsid w:val="00975386"/>
    <w:rsid w:val="00976A0A"/>
    <w:rsid w:val="00980CA0"/>
    <w:rsid w:val="00981F83"/>
    <w:rsid w:val="009837C7"/>
    <w:rsid w:val="009913DC"/>
    <w:rsid w:val="00991409"/>
    <w:rsid w:val="00993766"/>
    <w:rsid w:val="009953DF"/>
    <w:rsid w:val="0099657A"/>
    <w:rsid w:val="009968F1"/>
    <w:rsid w:val="009A0A59"/>
    <w:rsid w:val="009A2B76"/>
    <w:rsid w:val="009A32E3"/>
    <w:rsid w:val="009A6085"/>
    <w:rsid w:val="009B141E"/>
    <w:rsid w:val="009B2DA3"/>
    <w:rsid w:val="009B2F67"/>
    <w:rsid w:val="009B6DF3"/>
    <w:rsid w:val="009B796C"/>
    <w:rsid w:val="009C0BA7"/>
    <w:rsid w:val="009D158A"/>
    <w:rsid w:val="009D1F83"/>
    <w:rsid w:val="009D204F"/>
    <w:rsid w:val="009D2C2D"/>
    <w:rsid w:val="009D3030"/>
    <w:rsid w:val="009D3446"/>
    <w:rsid w:val="009D673A"/>
    <w:rsid w:val="009D740B"/>
    <w:rsid w:val="009E3222"/>
    <w:rsid w:val="009E3CD9"/>
    <w:rsid w:val="009E5BB0"/>
    <w:rsid w:val="009F32D9"/>
    <w:rsid w:val="009F387B"/>
    <w:rsid w:val="00A0037D"/>
    <w:rsid w:val="00A01399"/>
    <w:rsid w:val="00A02A70"/>
    <w:rsid w:val="00A05FB9"/>
    <w:rsid w:val="00A06B23"/>
    <w:rsid w:val="00A14375"/>
    <w:rsid w:val="00A143C8"/>
    <w:rsid w:val="00A15704"/>
    <w:rsid w:val="00A20C68"/>
    <w:rsid w:val="00A20D28"/>
    <w:rsid w:val="00A224BB"/>
    <w:rsid w:val="00A22BBC"/>
    <w:rsid w:val="00A240BC"/>
    <w:rsid w:val="00A255B0"/>
    <w:rsid w:val="00A25D1D"/>
    <w:rsid w:val="00A26992"/>
    <w:rsid w:val="00A32304"/>
    <w:rsid w:val="00A37287"/>
    <w:rsid w:val="00A414C7"/>
    <w:rsid w:val="00A42AB3"/>
    <w:rsid w:val="00A43EF4"/>
    <w:rsid w:val="00A44594"/>
    <w:rsid w:val="00A4598B"/>
    <w:rsid w:val="00A47FAF"/>
    <w:rsid w:val="00A57B6D"/>
    <w:rsid w:val="00A57EA3"/>
    <w:rsid w:val="00A60505"/>
    <w:rsid w:val="00A60BA8"/>
    <w:rsid w:val="00A6236B"/>
    <w:rsid w:val="00A63463"/>
    <w:rsid w:val="00A6372C"/>
    <w:rsid w:val="00A65B06"/>
    <w:rsid w:val="00A65F56"/>
    <w:rsid w:val="00A65F83"/>
    <w:rsid w:val="00A67476"/>
    <w:rsid w:val="00A6752B"/>
    <w:rsid w:val="00A679D4"/>
    <w:rsid w:val="00A67D18"/>
    <w:rsid w:val="00A70732"/>
    <w:rsid w:val="00A73ABC"/>
    <w:rsid w:val="00A84350"/>
    <w:rsid w:val="00A867CF"/>
    <w:rsid w:val="00A86E25"/>
    <w:rsid w:val="00A87CF6"/>
    <w:rsid w:val="00A87D02"/>
    <w:rsid w:val="00A928FD"/>
    <w:rsid w:val="00A937A0"/>
    <w:rsid w:val="00A943EB"/>
    <w:rsid w:val="00A97140"/>
    <w:rsid w:val="00AA00F5"/>
    <w:rsid w:val="00AA1338"/>
    <w:rsid w:val="00AA4D7A"/>
    <w:rsid w:val="00AB27FD"/>
    <w:rsid w:val="00AB326B"/>
    <w:rsid w:val="00AB3EF0"/>
    <w:rsid w:val="00AB53EA"/>
    <w:rsid w:val="00AB7608"/>
    <w:rsid w:val="00AC3027"/>
    <w:rsid w:val="00AC5AEC"/>
    <w:rsid w:val="00AC5FFC"/>
    <w:rsid w:val="00AC7BAB"/>
    <w:rsid w:val="00AD0C80"/>
    <w:rsid w:val="00AD1071"/>
    <w:rsid w:val="00AD15F2"/>
    <w:rsid w:val="00AD568C"/>
    <w:rsid w:val="00AD612B"/>
    <w:rsid w:val="00AD68B2"/>
    <w:rsid w:val="00AD696A"/>
    <w:rsid w:val="00AE355B"/>
    <w:rsid w:val="00AE56D8"/>
    <w:rsid w:val="00AF4028"/>
    <w:rsid w:val="00AF65F2"/>
    <w:rsid w:val="00B00C23"/>
    <w:rsid w:val="00B01E3C"/>
    <w:rsid w:val="00B04201"/>
    <w:rsid w:val="00B05A4E"/>
    <w:rsid w:val="00B05A99"/>
    <w:rsid w:val="00B07475"/>
    <w:rsid w:val="00B101C0"/>
    <w:rsid w:val="00B11A0A"/>
    <w:rsid w:val="00B13A0F"/>
    <w:rsid w:val="00B1571A"/>
    <w:rsid w:val="00B15D63"/>
    <w:rsid w:val="00B16A3E"/>
    <w:rsid w:val="00B20533"/>
    <w:rsid w:val="00B26A28"/>
    <w:rsid w:val="00B33B52"/>
    <w:rsid w:val="00B34721"/>
    <w:rsid w:val="00B37B1E"/>
    <w:rsid w:val="00B4022B"/>
    <w:rsid w:val="00B440BE"/>
    <w:rsid w:val="00B4610C"/>
    <w:rsid w:val="00B50716"/>
    <w:rsid w:val="00B50F6D"/>
    <w:rsid w:val="00B51832"/>
    <w:rsid w:val="00B52DAD"/>
    <w:rsid w:val="00B626C9"/>
    <w:rsid w:val="00B66EB6"/>
    <w:rsid w:val="00B7041F"/>
    <w:rsid w:val="00B70686"/>
    <w:rsid w:val="00B71DAB"/>
    <w:rsid w:val="00B72728"/>
    <w:rsid w:val="00B739F4"/>
    <w:rsid w:val="00B74DC3"/>
    <w:rsid w:val="00B7596E"/>
    <w:rsid w:val="00B76826"/>
    <w:rsid w:val="00B820B4"/>
    <w:rsid w:val="00B82978"/>
    <w:rsid w:val="00B83894"/>
    <w:rsid w:val="00B86609"/>
    <w:rsid w:val="00B9127B"/>
    <w:rsid w:val="00B920FB"/>
    <w:rsid w:val="00B951D5"/>
    <w:rsid w:val="00B963E6"/>
    <w:rsid w:val="00B9789F"/>
    <w:rsid w:val="00BA3D6A"/>
    <w:rsid w:val="00BA64DB"/>
    <w:rsid w:val="00BB0921"/>
    <w:rsid w:val="00BB521B"/>
    <w:rsid w:val="00BB6F6B"/>
    <w:rsid w:val="00BB72B6"/>
    <w:rsid w:val="00BC61C9"/>
    <w:rsid w:val="00BC7789"/>
    <w:rsid w:val="00BC7FA4"/>
    <w:rsid w:val="00BD121F"/>
    <w:rsid w:val="00BD3655"/>
    <w:rsid w:val="00BD39F5"/>
    <w:rsid w:val="00BD3F2C"/>
    <w:rsid w:val="00BD55CE"/>
    <w:rsid w:val="00BD574C"/>
    <w:rsid w:val="00BD621E"/>
    <w:rsid w:val="00BD7044"/>
    <w:rsid w:val="00BE55A6"/>
    <w:rsid w:val="00BE5974"/>
    <w:rsid w:val="00BE5C2D"/>
    <w:rsid w:val="00BE641A"/>
    <w:rsid w:val="00BF04E1"/>
    <w:rsid w:val="00BF1025"/>
    <w:rsid w:val="00BF17D6"/>
    <w:rsid w:val="00BF4834"/>
    <w:rsid w:val="00BF48A7"/>
    <w:rsid w:val="00C07E64"/>
    <w:rsid w:val="00C1266B"/>
    <w:rsid w:val="00C12907"/>
    <w:rsid w:val="00C1481C"/>
    <w:rsid w:val="00C15352"/>
    <w:rsid w:val="00C15D6A"/>
    <w:rsid w:val="00C17DA2"/>
    <w:rsid w:val="00C23A01"/>
    <w:rsid w:val="00C24604"/>
    <w:rsid w:val="00C25BFB"/>
    <w:rsid w:val="00C25C1A"/>
    <w:rsid w:val="00C2677C"/>
    <w:rsid w:val="00C268D6"/>
    <w:rsid w:val="00C26C4F"/>
    <w:rsid w:val="00C3113D"/>
    <w:rsid w:val="00C33DB9"/>
    <w:rsid w:val="00C36477"/>
    <w:rsid w:val="00C37631"/>
    <w:rsid w:val="00C3785B"/>
    <w:rsid w:val="00C37E2D"/>
    <w:rsid w:val="00C40E81"/>
    <w:rsid w:val="00C412D6"/>
    <w:rsid w:val="00C44F9D"/>
    <w:rsid w:val="00C46023"/>
    <w:rsid w:val="00C52757"/>
    <w:rsid w:val="00C5383E"/>
    <w:rsid w:val="00C53D56"/>
    <w:rsid w:val="00C54889"/>
    <w:rsid w:val="00C55F3C"/>
    <w:rsid w:val="00C56A04"/>
    <w:rsid w:val="00C56F3E"/>
    <w:rsid w:val="00C57D4A"/>
    <w:rsid w:val="00C60CC5"/>
    <w:rsid w:val="00C61025"/>
    <w:rsid w:val="00C627A1"/>
    <w:rsid w:val="00C6668B"/>
    <w:rsid w:val="00C7390E"/>
    <w:rsid w:val="00C74B5A"/>
    <w:rsid w:val="00C7506B"/>
    <w:rsid w:val="00C751F6"/>
    <w:rsid w:val="00C7701B"/>
    <w:rsid w:val="00C770BC"/>
    <w:rsid w:val="00C7783E"/>
    <w:rsid w:val="00C8127C"/>
    <w:rsid w:val="00C9613C"/>
    <w:rsid w:val="00C96761"/>
    <w:rsid w:val="00CA262A"/>
    <w:rsid w:val="00CA2E49"/>
    <w:rsid w:val="00CA377E"/>
    <w:rsid w:val="00CA3BFD"/>
    <w:rsid w:val="00CA54D6"/>
    <w:rsid w:val="00CA6644"/>
    <w:rsid w:val="00CA7C49"/>
    <w:rsid w:val="00CB03A6"/>
    <w:rsid w:val="00CB2630"/>
    <w:rsid w:val="00CB398D"/>
    <w:rsid w:val="00CB4561"/>
    <w:rsid w:val="00CB4D77"/>
    <w:rsid w:val="00CC1E26"/>
    <w:rsid w:val="00CC2109"/>
    <w:rsid w:val="00CC4687"/>
    <w:rsid w:val="00CC792E"/>
    <w:rsid w:val="00CD4A69"/>
    <w:rsid w:val="00CD6B7A"/>
    <w:rsid w:val="00CD6DA2"/>
    <w:rsid w:val="00CD718C"/>
    <w:rsid w:val="00CD722F"/>
    <w:rsid w:val="00CE0F31"/>
    <w:rsid w:val="00CE41FF"/>
    <w:rsid w:val="00CE55AF"/>
    <w:rsid w:val="00CE64BD"/>
    <w:rsid w:val="00CE7A82"/>
    <w:rsid w:val="00CF181E"/>
    <w:rsid w:val="00CF2C6E"/>
    <w:rsid w:val="00CF3981"/>
    <w:rsid w:val="00CF3B9D"/>
    <w:rsid w:val="00CF4B8A"/>
    <w:rsid w:val="00D01BC9"/>
    <w:rsid w:val="00D03B23"/>
    <w:rsid w:val="00D05308"/>
    <w:rsid w:val="00D077F4"/>
    <w:rsid w:val="00D13DA7"/>
    <w:rsid w:val="00D148A0"/>
    <w:rsid w:val="00D14E97"/>
    <w:rsid w:val="00D1554B"/>
    <w:rsid w:val="00D2042C"/>
    <w:rsid w:val="00D20708"/>
    <w:rsid w:val="00D21337"/>
    <w:rsid w:val="00D2229C"/>
    <w:rsid w:val="00D23901"/>
    <w:rsid w:val="00D25955"/>
    <w:rsid w:val="00D25B3A"/>
    <w:rsid w:val="00D278AE"/>
    <w:rsid w:val="00D27CFE"/>
    <w:rsid w:val="00D308E1"/>
    <w:rsid w:val="00D32E1B"/>
    <w:rsid w:val="00D33CC5"/>
    <w:rsid w:val="00D342F0"/>
    <w:rsid w:val="00D40C24"/>
    <w:rsid w:val="00D41000"/>
    <w:rsid w:val="00D433EB"/>
    <w:rsid w:val="00D45A80"/>
    <w:rsid w:val="00D45C6B"/>
    <w:rsid w:val="00D50A0B"/>
    <w:rsid w:val="00D534DA"/>
    <w:rsid w:val="00D53AD1"/>
    <w:rsid w:val="00D53E6A"/>
    <w:rsid w:val="00D54F4F"/>
    <w:rsid w:val="00D5610F"/>
    <w:rsid w:val="00D56594"/>
    <w:rsid w:val="00D569D9"/>
    <w:rsid w:val="00D618D4"/>
    <w:rsid w:val="00D62176"/>
    <w:rsid w:val="00D62529"/>
    <w:rsid w:val="00D63C97"/>
    <w:rsid w:val="00D653A1"/>
    <w:rsid w:val="00D65E2D"/>
    <w:rsid w:val="00D7202C"/>
    <w:rsid w:val="00D729A4"/>
    <w:rsid w:val="00D74E69"/>
    <w:rsid w:val="00D772F2"/>
    <w:rsid w:val="00D77E6D"/>
    <w:rsid w:val="00D80748"/>
    <w:rsid w:val="00D808A7"/>
    <w:rsid w:val="00D855EB"/>
    <w:rsid w:val="00D863A3"/>
    <w:rsid w:val="00D94811"/>
    <w:rsid w:val="00D9736B"/>
    <w:rsid w:val="00D97D5A"/>
    <w:rsid w:val="00DA0188"/>
    <w:rsid w:val="00DA10D4"/>
    <w:rsid w:val="00DA3117"/>
    <w:rsid w:val="00DA484E"/>
    <w:rsid w:val="00DA5C81"/>
    <w:rsid w:val="00DA72F1"/>
    <w:rsid w:val="00DB0F9A"/>
    <w:rsid w:val="00DC0727"/>
    <w:rsid w:val="00DC3E51"/>
    <w:rsid w:val="00DC4759"/>
    <w:rsid w:val="00DC7A5E"/>
    <w:rsid w:val="00DD074D"/>
    <w:rsid w:val="00DD64BA"/>
    <w:rsid w:val="00DE0B6A"/>
    <w:rsid w:val="00DE236D"/>
    <w:rsid w:val="00DE3396"/>
    <w:rsid w:val="00DE4852"/>
    <w:rsid w:val="00DE54C5"/>
    <w:rsid w:val="00DE62E4"/>
    <w:rsid w:val="00DF46CF"/>
    <w:rsid w:val="00DF4E3A"/>
    <w:rsid w:val="00DF78B9"/>
    <w:rsid w:val="00DF7AA1"/>
    <w:rsid w:val="00DF7F74"/>
    <w:rsid w:val="00E009C0"/>
    <w:rsid w:val="00E00A0D"/>
    <w:rsid w:val="00E00ADE"/>
    <w:rsid w:val="00E05610"/>
    <w:rsid w:val="00E056CA"/>
    <w:rsid w:val="00E16A5F"/>
    <w:rsid w:val="00E24653"/>
    <w:rsid w:val="00E26AA0"/>
    <w:rsid w:val="00E316AE"/>
    <w:rsid w:val="00E31B40"/>
    <w:rsid w:val="00E3490D"/>
    <w:rsid w:val="00E35014"/>
    <w:rsid w:val="00E401FB"/>
    <w:rsid w:val="00E40575"/>
    <w:rsid w:val="00E471E6"/>
    <w:rsid w:val="00E475BB"/>
    <w:rsid w:val="00E55C8D"/>
    <w:rsid w:val="00E5664C"/>
    <w:rsid w:val="00E60A82"/>
    <w:rsid w:val="00E628AC"/>
    <w:rsid w:val="00E6303C"/>
    <w:rsid w:val="00E63818"/>
    <w:rsid w:val="00E666C8"/>
    <w:rsid w:val="00E66A93"/>
    <w:rsid w:val="00E70B4C"/>
    <w:rsid w:val="00E72BF7"/>
    <w:rsid w:val="00E7364E"/>
    <w:rsid w:val="00E741E1"/>
    <w:rsid w:val="00E7541F"/>
    <w:rsid w:val="00E76F6A"/>
    <w:rsid w:val="00E80F92"/>
    <w:rsid w:val="00E81B8A"/>
    <w:rsid w:val="00E82F6A"/>
    <w:rsid w:val="00E8667D"/>
    <w:rsid w:val="00E942C3"/>
    <w:rsid w:val="00E97E52"/>
    <w:rsid w:val="00EA02FD"/>
    <w:rsid w:val="00EA1943"/>
    <w:rsid w:val="00EA1BDE"/>
    <w:rsid w:val="00EA708B"/>
    <w:rsid w:val="00EB0170"/>
    <w:rsid w:val="00EB2D65"/>
    <w:rsid w:val="00EB795B"/>
    <w:rsid w:val="00EC465C"/>
    <w:rsid w:val="00EC4759"/>
    <w:rsid w:val="00EC66C2"/>
    <w:rsid w:val="00ED2844"/>
    <w:rsid w:val="00ED38ED"/>
    <w:rsid w:val="00ED4455"/>
    <w:rsid w:val="00ED6AFE"/>
    <w:rsid w:val="00EE0283"/>
    <w:rsid w:val="00EE2994"/>
    <w:rsid w:val="00EE4D9A"/>
    <w:rsid w:val="00EE5E43"/>
    <w:rsid w:val="00EE62B2"/>
    <w:rsid w:val="00EF2CFA"/>
    <w:rsid w:val="00EF58A8"/>
    <w:rsid w:val="00EF766D"/>
    <w:rsid w:val="00F04D11"/>
    <w:rsid w:val="00F07F13"/>
    <w:rsid w:val="00F1694E"/>
    <w:rsid w:val="00F1696D"/>
    <w:rsid w:val="00F17723"/>
    <w:rsid w:val="00F20366"/>
    <w:rsid w:val="00F217F9"/>
    <w:rsid w:val="00F22300"/>
    <w:rsid w:val="00F25BC4"/>
    <w:rsid w:val="00F26811"/>
    <w:rsid w:val="00F277BA"/>
    <w:rsid w:val="00F3095F"/>
    <w:rsid w:val="00F30C3B"/>
    <w:rsid w:val="00F31869"/>
    <w:rsid w:val="00F33B50"/>
    <w:rsid w:val="00F3448C"/>
    <w:rsid w:val="00F429D9"/>
    <w:rsid w:val="00F45AC3"/>
    <w:rsid w:val="00F5145C"/>
    <w:rsid w:val="00F5210D"/>
    <w:rsid w:val="00F537AB"/>
    <w:rsid w:val="00F7658C"/>
    <w:rsid w:val="00F817FE"/>
    <w:rsid w:val="00F82459"/>
    <w:rsid w:val="00F86084"/>
    <w:rsid w:val="00F93186"/>
    <w:rsid w:val="00F93E2A"/>
    <w:rsid w:val="00FA1A8A"/>
    <w:rsid w:val="00FA370E"/>
    <w:rsid w:val="00FA3839"/>
    <w:rsid w:val="00FA4F45"/>
    <w:rsid w:val="00FB13A0"/>
    <w:rsid w:val="00FB27D3"/>
    <w:rsid w:val="00FB743E"/>
    <w:rsid w:val="00FB7CA6"/>
    <w:rsid w:val="00FC00E2"/>
    <w:rsid w:val="00FC29E7"/>
    <w:rsid w:val="00FC3F22"/>
    <w:rsid w:val="00FC5921"/>
    <w:rsid w:val="00FC71E4"/>
    <w:rsid w:val="00FC72EB"/>
    <w:rsid w:val="00FC73FA"/>
    <w:rsid w:val="00FC7A58"/>
    <w:rsid w:val="00FC7ACE"/>
    <w:rsid w:val="00FD04E1"/>
    <w:rsid w:val="00FD0534"/>
    <w:rsid w:val="00FD4680"/>
    <w:rsid w:val="00FD7152"/>
    <w:rsid w:val="00FD77D8"/>
    <w:rsid w:val="00FE0FE0"/>
    <w:rsid w:val="00FE3E35"/>
    <w:rsid w:val="00FE44E2"/>
    <w:rsid w:val="00FE5938"/>
    <w:rsid w:val="00FE6AB5"/>
    <w:rsid w:val="00FE6E60"/>
    <w:rsid w:val="00FF2E10"/>
    <w:rsid w:val="00FF3990"/>
    <w:rsid w:val="00FF5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DFBD2-6F78-4D5E-936D-078175AF0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2626</Words>
  <Characters>14972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17563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2022-04-22T08:07:00Z</cp:lastPrinted>
  <dcterms:created xsi:type="dcterms:W3CDTF">2022-04-22T08:07:00Z</dcterms:created>
  <dcterms:modified xsi:type="dcterms:W3CDTF">2022-04-22T08:07:00Z</dcterms:modified>
</cp:coreProperties>
</file>