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8A1EE0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8A1EE0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8A1EE0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8A1EE0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0C15F6" w:rsidP="000C15F6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bookmarkStart w:id="0" w:name="_GoBack"/>
      <w:bookmarkEnd w:id="0"/>
      <w:r w:rsidR="00151EF3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22.02.2022 </w:t>
      </w:r>
      <w:r w:rsidR="00151EF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312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8A1EE0" w:rsidRDefault="008A1EE0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</w:t>
      </w:r>
      <w:r w:rsidR="008A1EE0">
        <w:rPr>
          <w:sz w:val="28"/>
          <w:szCs w:val="28"/>
        </w:rPr>
        <w:t xml:space="preserve">   </w:t>
      </w:r>
      <w:r w:rsidRPr="005F2D52">
        <w:rPr>
          <w:sz w:val="28"/>
          <w:szCs w:val="28"/>
        </w:rPr>
        <w:t xml:space="preserve"> изложить </w:t>
      </w:r>
      <w:r w:rsidR="008A1EE0">
        <w:rPr>
          <w:sz w:val="28"/>
          <w:szCs w:val="28"/>
        </w:rPr>
        <w:t xml:space="preserve">   </w:t>
      </w:r>
      <w:r w:rsidRPr="005F2D52">
        <w:rPr>
          <w:sz w:val="28"/>
          <w:szCs w:val="28"/>
        </w:rPr>
        <w:t xml:space="preserve">в </w:t>
      </w:r>
      <w:r w:rsidR="008A1EE0">
        <w:rPr>
          <w:sz w:val="28"/>
          <w:szCs w:val="28"/>
        </w:rPr>
        <w:t xml:space="preserve">   </w:t>
      </w:r>
      <w:r w:rsidRPr="005F2D52">
        <w:rPr>
          <w:sz w:val="28"/>
          <w:szCs w:val="28"/>
        </w:rPr>
        <w:t xml:space="preserve"> редакции:</w:t>
      </w:r>
      <w:r w:rsidRPr="005F2D52">
        <w:rPr>
          <w:sz w:val="28"/>
          <w:szCs w:val="28"/>
        </w:rPr>
        <w:tab/>
        <w:t xml:space="preserve">«Общий объем 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84530E">
        <w:rPr>
          <w:sz w:val="28"/>
          <w:szCs w:val="28"/>
        </w:rPr>
        <w:t>2</w:t>
      </w:r>
      <w:r w:rsidR="00C46023">
        <w:rPr>
          <w:sz w:val="28"/>
          <w:szCs w:val="28"/>
        </w:rPr>
        <w:t> 336</w:t>
      </w:r>
      <w:r w:rsidR="00902C4C">
        <w:rPr>
          <w:sz w:val="28"/>
          <w:szCs w:val="28"/>
        </w:rPr>
        <w:t xml:space="preserve"> 891,05 </w:t>
      </w:r>
      <w:r w:rsidRPr="005F2D52">
        <w:rPr>
          <w:sz w:val="28"/>
          <w:szCs w:val="28"/>
        </w:rPr>
        <w:t>тыс. рублей, в том числе:</w:t>
      </w:r>
    </w:p>
    <w:p w:rsidR="008A1EE0" w:rsidRPr="005F2D52" w:rsidRDefault="008A1EE0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434F16" w:rsidRDefault="009D204F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232869,25</w:t>
            </w:r>
          </w:p>
        </w:tc>
        <w:tc>
          <w:tcPr>
            <w:tcW w:w="1559" w:type="dxa"/>
            <w:vAlign w:val="center"/>
          </w:tcPr>
          <w:p w:rsidR="002D422A" w:rsidRPr="00434F16" w:rsidRDefault="00C46023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46023"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2D422A" w:rsidRPr="00434F16" w:rsidRDefault="000F4DED" w:rsidP="00D32E1B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D32E1B">
              <w:rPr>
                <w:color w:val="000000"/>
                <w:sz w:val="22"/>
                <w:szCs w:val="22"/>
              </w:rPr>
              <w:t>630,8</w:t>
            </w:r>
          </w:p>
        </w:tc>
        <w:tc>
          <w:tcPr>
            <w:tcW w:w="1701" w:type="dxa"/>
            <w:vAlign w:val="center"/>
          </w:tcPr>
          <w:p w:rsidR="002D422A" w:rsidRPr="00F5210D" w:rsidRDefault="009D204F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193191,2</w:t>
            </w:r>
          </w:p>
        </w:tc>
        <w:tc>
          <w:tcPr>
            <w:tcW w:w="1985" w:type="dxa"/>
            <w:vAlign w:val="center"/>
          </w:tcPr>
          <w:p w:rsidR="002D422A" w:rsidRPr="00F5210D" w:rsidRDefault="000F4DE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22542,45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84530E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43CD">
              <w:rPr>
                <w:sz w:val="22"/>
                <w:szCs w:val="22"/>
              </w:rPr>
              <w:t> </w:t>
            </w:r>
            <w:r w:rsidR="00FE44E2">
              <w:rPr>
                <w:sz w:val="22"/>
                <w:szCs w:val="22"/>
              </w:rPr>
              <w:t>3</w:t>
            </w:r>
            <w:r w:rsidR="00193E56">
              <w:rPr>
                <w:sz w:val="22"/>
                <w:szCs w:val="22"/>
              </w:rPr>
              <w:t>3</w:t>
            </w:r>
            <w:r w:rsidR="009343CD">
              <w:rPr>
                <w:sz w:val="22"/>
                <w:szCs w:val="22"/>
              </w:rPr>
              <w:t>6</w:t>
            </w:r>
            <w:r w:rsidR="009D204F">
              <w:rPr>
                <w:sz w:val="22"/>
                <w:szCs w:val="22"/>
              </w:rPr>
              <w:t> 891,05</w:t>
            </w:r>
          </w:p>
        </w:tc>
        <w:tc>
          <w:tcPr>
            <w:tcW w:w="1559" w:type="dxa"/>
            <w:vAlign w:val="center"/>
          </w:tcPr>
          <w:p w:rsidR="002D422A" w:rsidRPr="0084530E" w:rsidRDefault="009343C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23 394,5</w:t>
            </w:r>
          </w:p>
        </w:tc>
        <w:tc>
          <w:tcPr>
            <w:tcW w:w="1559" w:type="dxa"/>
            <w:vAlign w:val="center"/>
          </w:tcPr>
          <w:p w:rsidR="002D422A" w:rsidRPr="0084530E" w:rsidRDefault="009343C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25 652,9</w:t>
            </w:r>
          </w:p>
        </w:tc>
        <w:tc>
          <w:tcPr>
            <w:tcW w:w="1701" w:type="dxa"/>
            <w:vAlign w:val="center"/>
          </w:tcPr>
          <w:p w:rsidR="002D422A" w:rsidRPr="0084530E" w:rsidRDefault="006D21D7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D204F">
              <w:rPr>
                <w:color w:val="000000"/>
                <w:sz w:val="22"/>
                <w:szCs w:val="22"/>
              </w:rPr>
              <w:t> 998 353,1</w:t>
            </w:r>
          </w:p>
        </w:tc>
        <w:tc>
          <w:tcPr>
            <w:tcW w:w="1985" w:type="dxa"/>
            <w:vAlign w:val="center"/>
          </w:tcPr>
          <w:p w:rsidR="002D422A" w:rsidRPr="0084530E" w:rsidRDefault="006D21D7" w:rsidP="00C37E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289 490,55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8A1EE0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8A1E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9D204F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2 336 891,0</w:t>
      </w:r>
      <w:r w:rsidR="005A1160" w:rsidRPr="005A1160">
        <w:rPr>
          <w:rFonts w:ascii="Times New Roman" w:hAnsi="Times New Roman" w:cs="Times New Roman"/>
          <w:sz w:val="28"/>
          <w:szCs w:val="28"/>
        </w:rPr>
        <w:t>5</w:t>
      </w:r>
      <w:r w:rsidR="008A1EE0">
        <w:rPr>
          <w:rFonts w:ascii="Times New Roman" w:hAnsi="Times New Roman" w:cs="Times New Roman"/>
          <w:sz w:val="28"/>
          <w:szCs w:val="28"/>
        </w:rPr>
        <w:t xml:space="preserve"> 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8A1EE0" w:rsidRDefault="008A1EE0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8A1EE0" w:rsidRPr="005A63C5" w:rsidRDefault="008A1EE0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9D204F" w:rsidTr="00B34721">
        <w:tc>
          <w:tcPr>
            <w:tcW w:w="1465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9D204F" w:rsidRPr="00D077F4" w:rsidRDefault="009D204F" w:rsidP="009D20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9D204F" w:rsidTr="00B34721">
        <w:tc>
          <w:tcPr>
            <w:tcW w:w="1465" w:type="dxa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9D204F" w:rsidRPr="007121BD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8" w:type="dxa"/>
          </w:tcPr>
          <w:p w:rsidR="009D204F" w:rsidRPr="007121BD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9D204F" w:rsidRPr="007121BD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9D204F" w:rsidRPr="007121BD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9D204F" w:rsidRPr="007121BD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9D204F" w:rsidRPr="00D62529" w:rsidRDefault="009D204F" w:rsidP="009D204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9D204F" w:rsidRPr="00586A42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9D204F" w:rsidRPr="00434F16" w:rsidRDefault="009D204F" w:rsidP="009D204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232869,25</w:t>
            </w:r>
          </w:p>
        </w:tc>
        <w:tc>
          <w:tcPr>
            <w:tcW w:w="1618" w:type="dxa"/>
            <w:vAlign w:val="center"/>
          </w:tcPr>
          <w:p w:rsidR="009D204F" w:rsidRPr="00434F16" w:rsidRDefault="009D204F" w:rsidP="009D204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C46023"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9D204F" w:rsidRPr="00434F16" w:rsidRDefault="009D204F" w:rsidP="009D204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11630,8</w:t>
            </w:r>
          </w:p>
        </w:tc>
        <w:tc>
          <w:tcPr>
            <w:tcW w:w="1543" w:type="dxa"/>
            <w:vAlign w:val="center"/>
          </w:tcPr>
          <w:p w:rsidR="009D204F" w:rsidRPr="00F5210D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193191,2</w:t>
            </w:r>
          </w:p>
        </w:tc>
        <w:tc>
          <w:tcPr>
            <w:tcW w:w="1808" w:type="dxa"/>
            <w:vAlign w:val="center"/>
          </w:tcPr>
          <w:p w:rsidR="009D204F" w:rsidRPr="00F5210D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22542,45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201453,2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9D204F" w:rsidRPr="00586A42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176953,2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Align w:val="center"/>
          </w:tcPr>
          <w:p w:rsidR="009D204F" w:rsidRPr="00586A42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9D204F" w:rsidRPr="00586A42" w:rsidRDefault="009D204F" w:rsidP="009D204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9D204F" w:rsidRPr="00586A42" w:rsidRDefault="009D204F" w:rsidP="009D204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9D204F" w:rsidRPr="00586A42" w:rsidRDefault="009D204F" w:rsidP="009D204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9D204F" w:rsidRPr="00586A42" w:rsidRDefault="009D204F" w:rsidP="009D204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9D204F" w:rsidRPr="00586A42" w:rsidRDefault="009D204F" w:rsidP="009D204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9D204F" w:rsidRPr="00705E61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9D204F" w:rsidRPr="00586A42" w:rsidRDefault="009D204F" w:rsidP="009D204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9D204F" w:rsidRPr="00F817F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8" w:type="dxa"/>
            <w:vAlign w:val="center"/>
          </w:tcPr>
          <w:p w:rsidR="009D204F" w:rsidRPr="00D62529" w:rsidRDefault="009D204F" w:rsidP="009D204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34" w:type="dxa"/>
            <w:vAlign w:val="center"/>
          </w:tcPr>
          <w:p w:rsidR="009D204F" w:rsidRPr="00D62529" w:rsidRDefault="009D204F" w:rsidP="009D204F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43" w:type="dxa"/>
          </w:tcPr>
          <w:p w:rsidR="009D204F" w:rsidRPr="00586A42" w:rsidRDefault="009D204F" w:rsidP="009D204F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9D204F" w:rsidRPr="00E31B40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9D204F" w:rsidTr="008A1EE0">
        <w:tc>
          <w:tcPr>
            <w:tcW w:w="1465" w:type="dxa"/>
            <w:vAlign w:val="center"/>
          </w:tcPr>
          <w:p w:rsidR="009D204F" w:rsidRPr="00D077F4" w:rsidRDefault="009D204F" w:rsidP="009D204F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9D204F" w:rsidRPr="0084530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2 336 891,05</w:t>
            </w:r>
          </w:p>
        </w:tc>
        <w:tc>
          <w:tcPr>
            <w:tcW w:w="1618" w:type="dxa"/>
            <w:vAlign w:val="center"/>
          </w:tcPr>
          <w:p w:rsidR="009D204F" w:rsidRPr="0084530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23 394,5</w:t>
            </w:r>
          </w:p>
        </w:tc>
        <w:tc>
          <w:tcPr>
            <w:tcW w:w="1534" w:type="dxa"/>
            <w:vAlign w:val="center"/>
          </w:tcPr>
          <w:p w:rsidR="009D204F" w:rsidRPr="0084530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25 652,9</w:t>
            </w:r>
          </w:p>
        </w:tc>
        <w:tc>
          <w:tcPr>
            <w:tcW w:w="1543" w:type="dxa"/>
            <w:vAlign w:val="center"/>
          </w:tcPr>
          <w:p w:rsidR="009D204F" w:rsidRPr="0084530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1 998 353,1</w:t>
            </w:r>
          </w:p>
        </w:tc>
        <w:tc>
          <w:tcPr>
            <w:tcW w:w="1808" w:type="dxa"/>
            <w:vAlign w:val="center"/>
          </w:tcPr>
          <w:p w:rsidR="009D204F" w:rsidRPr="0084530E" w:rsidRDefault="009D204F" w:rsidP="009D20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289 490,55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8A1EE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72A76">
        <w:rPr>
          <w:rFonts w:ascii="Times New Roman" w:hAnsi="Times New Roman" w:cs="Times New Roman"/>
          <w:sz w:val="28"/>
          <w:szCs w:val="28"/>
        </w:rPr>
        <w:t>71 662</w:t>
      </w:r>
      <w:r w:rsidR="00330E77">
        <w:rPr>
          <w:rFonts w:ascii="Times New Roman" w:hAnsi="Times New Roman" w:cs="Times New Roman"/>
          <w:sz w:val="28"/>
          <w:szCs w:val="28"/>
        </w:rPr>
        <w:t xml:space="preserve">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2019 год-      32118,5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372A76">
        <w:rPr>
          <w:rFonts w:ascii="Times New Roman" w:hAnsi="Times New Roman" w:cs="Times New Roman"/>
          <w:sz w:val="28"/>
          <w:szCs w:val="28"/>
        </w:rPr>
        <w:t>30589</w:t>
      </w:r>
      <w:r w:rsidR="00330E77">
        <w:rPr>
          <w:rFonts w:ascii="Times New Roman" w:hAnsi="Times New Roman" w:cs="Times New Roman"/>
          <w:sz w:val="28"/>
          <w:szCs w:val="28"/>
        </w:rPr>
        <w:t>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Информация по ресурсному обеспечению </w:t>
      </w:r>
      <w:proofErr w:type="spellStart"/>
      <w:r w:rsidRPr="009849BD">
        <w:rPr>
          <w:rFonts w:ascii="Times New Roman" w:hAnsi="Times New Roman" w:cs="Times New Roman"/>
          <w:kern w:val="2"/>
          <w:sz w:val="28"/>
          <w:szCs w:val="28"/>
        </w:rPr>
        <w:t>подпрограммы</w:t>
      </w:r>
      <w:proofErr w:type="gramStart"/>
      <w:r w:rsidRPr="009849BD">
        <w:rPr>
          <w:rFonts w:ascii="Times New Roman" w:hAnsi="Times New Roman" w:cs="Times New Roman"/>
          <w:kern w:val="2"/>
          <w:sz w:val="28"/>
          <w:szCs w:val="28"/>
        </w:rPr>
        <w:t>«О</w:t>
      </w:r>
      <w:proofErr w:type="gramEnd"/>
      <w:r w:rsidRPr="009849BD">
        <w:rPr>
          <w:rFonts w:ascii="Times New Roman" w:hAnsi="Times New Roman" w:cs="Times New Roman"/>
          <w:kern w:val="2"/>
          <w:sz w:val="28"/>
          <w:szCs w:val="28"/>
        </w:rPr>
        <w:t>беспечение</w:t>
      </w:r>
      <w:proofErr w:type="spellEnd"/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372A76" w:rsidRPr="00D45C6B">
        <w:rPr>
          <w:sz w:val="28"/>
          <w:szCs w:val="28"/>
        </w:rPr>
        <w:t>3</w:t>
      </w:r>
      <w:r w:rsidR="00372A76">
        <w:rPr>
          <w:sz w:val="28"/>
          <w:szCs w:val="28"/>
        </w:rPr>
        <w:t xml:space="preserve">71 662,3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372A76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</w:t>
      </w:r>
      <w:r w:rsidR="008A1EE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30589,5</w:t>
      </w:r>
      <w:r w:rsidR="006F0EB3"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6F0EB3" w:rsidRPr="007C4D37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B13A0F">
        <w:rPr>
          <w:rFonts w:ascii="Times New Roman" w:hAnsi="Times New Roman" w:cs="Times New Roman"/>
          <w:sz w:val="28"/>
          <w:szCs w:val="28"/>
        </w:rPr>
        <w:t> 965 228,75</w:t>
      </w:r>
      <w:r w:rsidR="008A1EE0">
        <w:rPr>
          <w:rFonts w:ascii="Times New Roman" w:hAnsi="Times New Roman" w:cs="Times New Roman"/>
          <w:sz w:val="28"/>
          <w:szCs w:val="28"/>
        </w:rPr>
        <w:t xml:space="preserve">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8A1EE0" w:rsidRPr="007C2511" w:rsidRDefault="008A1EE0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B13A0F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202279,75</w:t>
            </w:r>
          </w:p>
        </w:tc>
        <w:tc>
          <w:tcPr>
            <w:tcW w:w="1559" w:type="dxa"/>
            <w:vAlign w:val="center"/>
          </w:tcPr>
          <w:p w:rsidR="002D422A" w:rsidRPr="00E741E1" w:rsidRDefault="009F32D9" w:rsidP="002D422A">
            <w:pPr>
              <w:jc w:val="center"/>
              <w:rPr>
                <w:color w:val="000000"/>
                <w:highlight w:val="yellow"/>
              </w:rPr>
            </w:pPr>
            <w:r w:rsidRPr="009F32D9">
              <w:rPr>
                <w:color w:val="000000"/>
              </w:rPr>
              <w:t>5504,8</w:t>
            </w:r>
          </w:p>
        </w:tc>
        <w:tc>
          <w:tcPr>
            <w:tcW w:w="1276" w:type="dxa"/>
            <w:vAlign w:val="center"/>
          </w:tcPr>
          <w:p w:rsidR="002D422A" w:rsidRPr="00E741E1" w:rsidRDefault="00583533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11630,8</w:t>
            </w:r>
          </w:p>
        </w:tc>
        <w:tc>
          <w:tcPr>
            <w:tcW w:w="1842" w:type="dxa"/>
            <w:vAlign w:val="center"/>
          </w:tcPr>
          <w:p w:rsidR="002D422A" w:rsidRPr="00E741E1" w:rsidRDefault="00B13A0F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162601,7</w:t>
            </w:r>
          </w:p>
        </w:tc>
        <w:tc>
          <w:tcPr>
            <w:tcW w:w="2127" w:type="dxa"/>
            <w:vAlign w:val="center"/>
          </w:tcPr>
          <w:p w:rsidR="002D422A" w:rsidRPr="00D21337" w:rsidRDefault="00BE5C2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22542,45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155595,8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131095,8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022FA6" w:rsidP="00B13A0F">
            <w:pPr>
              <w:jc w:val="center"/>
            </w:pPr>
            <w:r>
              <w:t>1</w:t>
            </w:r>
            <w:r w:rsidR="00B13A0F">
              <w:t> 965 228,75</w:t>
            </w:r>
          </w:p>
        </w:tc>
        <w:tc>
          <w:tcPr>
            <w:tcW w:w="1559" w:type="dxa"/>
          </w:tcPr>
          <w:p w:rsidR="00550063" w:rsidRPr="00902F42" w:rsidRDefault="00583533" w:rsidP="003043F9">
            <w:pPr>
              <w:jc w:val="center"/>
            </w:pPr>
            <w:r>
              <w:t>23 394,5</w:t>
            </w:r>
          </w:p>
        </w:tc>
        <w:tc>
          <w:tcPr>
            <w:tcW w:w="1276" w:type="dxa"/>
          </w:tcPr>
          <w:p w:rsidR="00550063" w:rsidRPr="00902F42" w:rsidRDefault="00583533" w:rsidP="00CB4D77">
            <w:pPr>
              <w:jc w:val="center"/>
            </w:pPr>
            <w:r>
              <w:t>25652,9</w:t>
            </w:r>
          </w:p>
        </w:tc>
        <w:tc>
          <w:tcPr>
            <w:tcW w:w="1842" w:type="dxa"/>
          </w:tcPr>
          <w:p w:rsidR="00550063" w:rsidRPr="00902F42" w:rsidRDefault="00D855EB" w:rsidP="00B13A0F">
            <w:pPr>
              <w:jc w:val="center"/>
            </w:pPr>
            <w:r>
              <w:t>1</w:t>
            </w:r>
            <w:r w:rsidR="00B13A0F">
              <w:t> 626 690,8</w:t>
            </w:r>
          </w:p>
        </w:tc>
        <w:tc>
          <w:tcPr>
            <w:tcW w:w="2127" w:type="dxa"/>
          </w:tcPr>
          <w:p w:rsidR="00550063" w:rsidRDefault="00F31869" w:rsidP="003043F9">
            <w:pPr>
              <w:jc w:val="center"/>
            </w:pPr>
            <w:r>
              <w:t>289 490,55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475BF0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6A28">
              <w:rPr>
                <w:rFonts w:ascii="Times New Roman" w:hAnsi="Times New Roman" w:cs="Times New Roman"/>
                <w:sz w:val="28"/>
                <w:szCs w:val="28"/>
              </w:rPr>
              <w:t> 965 228,7</w:t>
            </w:r>
            <w:r w:rsidR="00475BF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A1EE0" w:rsidRPr="001F593A" w:rsidRDefault="008A1EE0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B26A28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Год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Всего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>
                  <w:r w:rsidRPr="00D34AEE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B26A28" w:rsidRPr="00D34AEE" w:rsidRDefault="00B26A28" w:rsidP="00B26A28">
                  <w:r w:rsidRPr="00D34AEE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Внебюджетные источники</w:t>
                  </w:r>
                </w:p>
              </w:tc>
            </w:tr>
            <w:tr w:rsidR="00B26A28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2019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162847,1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>
                  <w:r w:rsidRPr="00D34AEE">
                    <w:t>37,7</w:t>
                  </w:r>
                </w:p>
              </w:tc>
              <w:tc>
                <w:tcPr>
                  <w:tcW w:w="1432" w:type="dxa"/>
                </w:tcPr>
                <w:p w:rsidR="00B26A28" w:rsidRPr="00D34AEE" w:rsidRDefault="00B26A28" w:rsidP="00B26A28">
                  <w:r w:rsidRPr="00D34AEE">
                    <w:t>2072,7</w:t>
                  </w:r>
                </w:p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136807,4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23929,3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2020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197118,9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>
                  <w:r w:rsidRPr="00D34AEE">
                    <w:t>17852,0</w:t>
                  </w:r>
                </w:p>
              </w:tc>
              <w:tc>
                <w:tcPr>
                  <w:tcW w:w="1432" w:type="dxa"/>
                </w:tcPr>
                <w:p w:rsidR="00B26A28" w:rsidRPr="00D34AEE" w:rsidRDefault="00B26A28" w:rsidP="00B26A28">
                  <w:r w:rsidRPr="00D34AEE">
                    <w:t>11949,4</w:t>
                  </w:r>
                </w:p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144798,7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22518,8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2021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202279,75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>
                  <w:r w:rsidRPr="00D34AEE">
                    <w:t>5504,8</w:t>
                  </w:r>
                </w:p>
              </w:tc>
              <w:tc>
                <w:tcPr>
                  <w:tcW w:w="1432" w:type="dxa"/>
                </w:tcPr>
                <w:p w:rsidR="00B26A28" w:rsidRPr="00D34AEE" w:rsidRDefault="00B26A28" w:rsidP="00B26A28">
                  <w:r w:rsidRPr="00D34AEE">
                    <w:t>11630,8</w:t>
                  </w:r>
                </w:p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162601,7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22542,45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2022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172313,9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147813,9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2023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155595,8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131095,8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2024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153581,9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129081,9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2025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153581,9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129081,9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2026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153581,9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129081,9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2027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153581,9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129081,9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2028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153581,9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129081,9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2029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153581,9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129081,9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E741E1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2030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153581,9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/>
              </w:tc>
              <w:tc>
                <w:tcPr>
                  <w:tcW w:w="1432" w:type="dxa"/>
                </w:tcPr>
                <w:p w:rsidR="00B26A28" w:rsidRPr="00D34AEE" w:rsidRDefault="00B26A28" w:rsidP="00B26A28"/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129081,9</w:t>
                  </w:r>
                </w:p>
              </w:tc>
              <w:tc>
                <w:tcPr>
                  <w:tcW w:w="1418" w:type="dxa"/>
                </w:tcPr>
                <w:p w:rsidR="00B26A28" w:rsidRPr="00D34AEE" w:rsidRDefault="00B26A28" w:rsidP="00B26A28">
                  <w:r w:rsidRPr="00D34AEE">
                    <w:t>24500,0</w:t>
                  </w:r>
                </w:p>
              </w:tc>
            </w:tr>
            <w:tr w:rsidR="00B26A28" w:rsidRPr="000978A5" w:rsidTr="008A1EE0">
              <w:trPr>
                <w:jc w:val="center"/>
              </w:trPr>
              <w:tc>
                <w:tcPr>
                  <w:tcW w:w="1538" w:type="dxa"/>
                </w:tcPr>
                <w:p w:rsidR="00B26A28" w:rsidRPr="00D34AEE" w:rsidRDefault="00B26A28" w:rsidP="00B26A28">
                  <w:r w:rsidRPr="00D34AEE">
                    <w:t>ИТОГО:</w:t>
                  </w:r>
                </w:p>
              </w:tc>
              <w:tc>
                <w:tcPr>
                  <w:tcW w:w="1575" w:type="dxa"/>
                </w:tcPr>
                <w:p w:rsidR="00B26A28" w:rsidRPr="00D34AEE" w:rsidRDefault="00B26A28" w:rsidP="00B26A28">
                  <w:r w:rsidRPr="00D34AEE">
                    <w:t>1 965 228,75</w:t>
                  </w:r>
                </w:p>
              </w:tc>
              <w:tc>
                <w:tcPr>
                  <w:tcW w:w="1619" w:type="dxa"/>
                </w:tcPr>
                <w:p w:rsidR="00B26A28" w:rsidRPr="00D34AEE" w:rsidRDefault="00B26A28" w:rsidP="00B26A28">
                  <w:r w:rsidRPr="00D34AEE">
                    <w:t>23 394,5</w:t>
                  </w:r>
                </w:p>
              </w:tc>
              <w:tc>
                <w:tcPr>
                  <w:tcW w:w="1432" w:type="dxa"/>
                </w:tcPr>
                <w:p w:rsidR="00B26A28" w:rsidRPr="00D34AEE" w:rsidRDefault="00B26A28" w:rsidP="00B26A28">
                  <w:r w:rsidRPr="00D34AEE">
                    <w:t>25652,9</w:t>
                  </w:r>
                </w:p>
              </w:tc>
              <w:tc>
                <w:tcPr>
                  <w:tcW w:w="1559" w:type="dxa"/>
                </w:tcPr>
                <w:p w:rsidR="00B26A28" w:rsidRPr="00D34AEE" w:rsidRDefault="00B26A28" w:rsidP="00B26A28">
                  <w:r w:rsidRPr="00D34AEE">
                    <w:t>1 626 690,8</w:t>
                  </w:r>
                </w:p>
              </w:tc>
              <w:tc>
                <w:tcPr>
                  <w:tcW w:w="1418" w:type="dxa"/>
                </w:tcPr>
                <w:p w:rsidR="00B26A28" w:rsidRDefault="00B26A28" w:rsidP="00B26A28">
                  <w:r w:rsidRPr="00D34AEE">
                    <w:t>289 490,55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>Начальник  общего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   В.С. </w:t>
      </w:r>
      <w:proofErr w:type="spellStart"/>
      <w:r w:rsidRPr="005A63C5">
        <w:rPr>
          <w:kern w:val="1"/>
          <w:sz w:val="28"/>
          <w:szCs w:val="28"/>
        </w:rPr>
        <w:t>Мирошникова</w:t>
      </w:r>
      <w:proofErr w:type="spellEnd"/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8A1EE0" w:rsidP="008A1EE0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2F495E">
        <w:rPr>
          <w:sz w:val="28"/>
          <w:szCs w:val="28"/>
        </w:rPr>
        <w:t>П</w:t>
      </w:r>
      <w:r w:rsidR="00D342F0">
        <w:rPr>
          <w:sz w:val="28"/>
          <w:szCs w:val="28"/>
        </w:rPr>
        <w:t>риложение № 4 к муниципальной программе</w:t>
      </w:r>
      <w:r>
        <w:rPr>
          <w:sz w:val="28"/>
          <w:szCs w:val="28"/>
        </w:rPr>
        <w:t xml:space="preserve"> города Батайска «Развитие  </w:t>
      </w:r>
      <w:r w:rsidR="00D342F0">
        <w:rPr>
          <w:sz w:val="28"/>
          <w:szCs w:val="28"/>
        </w:rPr>
        <w:t>культуры»</w:t>
      </w:r>
      <w:r>
        <w:rPr>
          <w:sz w:val="28"/>
          <w:szCs w:val="28"/>
        </w:rPr>
        <w:t xml:space="preserve"> изложить в следующей редакции: </w:t>
      </w:r>
      <w:r w:rsidR="00D342F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8A1EE0" w:rsidRDefault="008A1EE0" w:rsidP="008A1EE0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8A1EE0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8A1EE0" w:rsidRDefault="00522B01" w:rsidP="001514D3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22354,12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A1EE0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A1EE0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A1EE0" w:rsidRDefault="006E415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11838,82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C39FA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C39F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18010,9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B13A0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077AEA">
        <w:trPr>
          <w:gridAfter w:val="1"/>
          <w:wAfter w:w="14" w:type="dxa"/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522B01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4343,22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6E4151" w:rsidP="0012478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8A1EE0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8A1EE0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A1EE0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8A1EE0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A1EE0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8A1EE0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11838,82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A1EE0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A1EE0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A1EE0" w:rsidRDefault="008A7761" w:rsidP="006E25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</w:t>
            </w:r>
            <w:r w:rsidR="006E25F4"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838,82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6E25F4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6E25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  <w:r w:rsidR="006E25F4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277,82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A1EE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8A1EE0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A1EE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A1EE0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A1EE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8A1EE0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A1EE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A1EE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8A1EE0" w:rsidRDefault="006E25F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A1EE0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8A1EE0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8A1EE0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82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16"/>
        <w:gridCol w:w="8"/>
      </w:tblGrid>
      <w:tr w:rsidR="008F52F1" w:rsidTr="00AA00F5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4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AA00F5">
        <w:trPr>
          <w:gridAfter w:val="1"/>
          <w:wAfter w:w="8" w:type="dxa"/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5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AA00F5">
        <w:trPr>
          <w:gridAfter w:val="2"/>
          <w:wAfter w:w="24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AA00F5">
        <w:trPr>
          <w:gridAfter w:val="2"/>
          <w:wAfter w:w="24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741E" w:rsidRPr="0043196F" w:rsidRDefault="00E628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2336891,05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E628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232869,25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20145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6741E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26741E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25652,9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11630,8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628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1998353,1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E628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193191,2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  <w:r w:rsidR="00C15352">
              <w:rPr>
                <w:sz w:val="16"/>
                <w:szCs w:val="16"/>
              </w:rPr>
              <w:t>95</w:t>
            </w:r>
            <w:r w:rsidR="00775550">
              <w:rPr>
                <w:sz w:val="16"/>
                <w:szCs w:val="16"/>
              </w:rPr>
              <w:t>3</w:t>
            </w:r>
            <w:r w:rsidR="00C15352"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15352">
              <w:rPr>
                <w:sz w:val="16"/>
                <w:szCs w:val="16"/>
              </w:rPr>
              <w:t>58209,6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289490,55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22542,45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628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1965228,75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22300" w:rsidRPr="0043196F" w:rsidRDefault="00E628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202279,75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17231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155595,8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C961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25652,9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F2230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11630,8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628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1626690,8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E628AC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162601,7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14781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131095,8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AA00F5">
        <w:trPr>
          <w:gridAfter w:val="2"/>
          <w:wAfter w:w="24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289490,55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22542,45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0978A5" w:rsidRDefault="000978A5" w:rsidP="007D4FFF">
      <w:pPr>
        <w:widowControl w:val="0"/>
        <w:autoSpaceDE w:val="0"/>
        <w:snapToGrid w:val="0"/>
        <w:spacing w:after="0"/>
        <w:rPr>
          <w:sz w:val="28"/>
          <w:szCs w:val="28"/>
        </w:rPr>
      </w:pPr>
    </w:p>
    <w:p w:rsidR="002042C9" w:rsidRDefault="008A1EE0" w:rsidP="008A1EE0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1524"/>
        <w:gridCol w:w="1417"/>
        <w:gridCol w:w="567"/>
        <w:gridCol w:w="567"/>
        <w:gridCol w:w="1134"/>
        <w:gridCol w:w="426"/>
        <w:gridCol w:w="708"/>
        <w:gridCol w:w="709"/>
        <w:gridCol w:w="709"/>
        <w:gridCol w:w="850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8A1EE0">
        <w:trPr>
          <w:trHeight w:val="210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013EC0" w:rsidTr="008A1EE0">
        <w:trPr>
          <w:trHeight w:val="155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8A1EE0">
        <w:trPr>
          <w:trHeight w:val="2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8A1EE0">
        <w:trPr>
          <w:trHeight w:val="51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4241D8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210326,8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495D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17695</w:t>
            </w:r>
            <w:r w:rsidR="00495D06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158209,6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8A1EE0">
        <w:trPr>
          <w:trHeight w:val="33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C96761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30589</w:t>
            </w:r>
            <w:r w:rsidR="009D1F83" w:rsidRPr="009D1F83">
              <w:rPr>
                <w:sz w:val="18"/>
                <w:szCs w:val="18"/>
              </w:rPr>
              <w:t>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8A1EE0">
        <w:trPr>
          <w:trHeight w:val="322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8A1EE0">
        <w:trPr>
          <w:trHeight w:val="17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8A1EE0">
        <w:trPr>
          <w:trHeight w:val="288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8A1EE0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8A1EE0">
        <w:trPr>
          <w:trHeight w:val="233"/>
        </w:trPr>
        <w:tc>
          <w:tcPr>
            <w:tcW w:w="426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C96761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8A1EE0">
        <w:trPr>
          <w:trHeight w:val="233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28632D">
        <w:trPr>
          <w:trHeight w:val="410"/>
        </w:trPr>
        <w:tc>
          <w:tcPr>
            <w:tcW w:w="1488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8A1EE0">
        <w:trPr>
          <w:trHeight w:val="65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C7EA8">
              <w:rPr>
                <w:color w:val="000000"/>
                <w:sz w:val="17"/>
                <w:szCs w:val="17"/>
              </w:rPr>
              <w:t>29018,</w:t>
            </w:r>
            <w:r w:rsidRPr="00D207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1252D" w:rsidRDefault="00C7390E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38635,83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95D06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28672</w:t>
            </w:r>
            <w:r w:rsidR="008532FE" w:rsidRPr="006C7EA8">
              <w:rPr>
                <w:color w:val="000000"/>
                <w:sz w:val="17"/>
                <w:szCs w:val="17"/>
              </w:rPr>
              <w:t>,12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8532FE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26443,74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</w:tr>
      <w:tr w:rsidR="00013EC0" w:rsidTr="008A1EE0">
        <w:trPr>
          <w:trHeight w:val="31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695B2F" w:rsidRDefault="004D6C25" w:rsidP="004D6C25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1252D" w:rsidRDefault="00C7390E" w:rsidP="007360CF">
            <w:pPr>
              <w:autoSpaceDE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27753,42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695B2F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95B2F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013EC0" w:rsidTr="008A1EE0">
        <w:trPr>
          <w:trHeight w:val="364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090</w:t>
            </w:r>
            <w:r w:rsidRPr="00505DF1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344AD7" w:rsidRDefault="00344AD7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42BD7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42BD7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013EC0" w:rsidTr="008A1EE0">
        <w:trPr>
          <w:trHeight w:val="342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A4A02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A2AD3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010A99">
            <w:pPr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44AD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8A1EE0">
        <w:trPr>
          <w:trHeight w:val="263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8A1EE0">
        <w:trPr>
          <w:trHeight w:val="73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28632D" w:rsidRPr="00505DF1" w:rsidRDefault="0028632D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28632D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28632D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73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  <w:p w:rsidR="00C7390E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B04201" w:rsidRDefault="00C7390E" w:rsidP="00B0420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 w:rsidR="00B04201">
              <w:rPr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8E26E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C7390E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73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84350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2B77D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43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313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653A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40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C7390E" w:rsidRPr="00C10157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6752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53A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D53A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DC4759" w:rsidTr="008A1EE0">
        <w:trPr>
          <w:trHeight w:val="406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759" w:rsidRDefault="00DC4759" w:rsidP="00DC475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DC4759" w:rsidRDefault="00DC4759" w:rsidP="00DC475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  <w:p w:rsidR="008A1EE0" w:rsidRDefault="008A1EE0" w:rsidP="00DC475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C4759" w:rsidRPr="00505DF1" w:rsidRDefault="00DC4759" w:rsidP="00DC475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C10157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  <w:lang w:val="en-US"/>
              </w:rPr>
              <w:t>00L519F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505DF1" w:rsidRDefault="00DC4759" w:rsidP="00DC475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4E0AC3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C4759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599,0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A6752B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C4759" w:rsidRPr="00D53A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759" w:rsidRPr="003E21D1" w:rsidRDefault="00DC4759" w:rsidP="00DC475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8A1EE0" w:rsidTr="008A1EE0">
        <w:trPr>
          <w:trHeight w:val="406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9D1F83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9D1F83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9D1F83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8A1EE0">
        <w:trPr>
          <w:trHeight w:val="40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0D1EF2"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4E0A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40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D1EF2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</w:t>
            </w:r>
            <w:r w:rsidRPr="007871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8714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C9676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81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B795B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90E" w:rsidRPr="003F0EA2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C7390E" w:rsidTr="008A1EE0">
        <w:trPr>
          <w:trHeight w:val="8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  <w:p w:rsidR="00C7390E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7390E" w:rsidRPr="003E21D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3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7390E" w:rsidRPr="005B1AB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0E" w:rsidRPr="00B01E3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C7390E" w:rsidTr="008A1EE0">
        <w:trPr>
          <w:trHeight w:val="41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6B23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0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1DA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F4C8A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C7390E" w:rsidTr="008A1EE0">
        <w:trPr>
          <w:trHeight w:val="268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F4326B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02A7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8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8C11DE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C7390E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CE41FF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975386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805BD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ED4455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ED4455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8A1EE0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505DF1" w:rsidRDefault="008A1EE0" w:rsidP="008A1EE0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9D1F83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9D1F83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9D1F83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EE0" w:rsidRPr="00E009C0" w:rsidRDefault="008A1EE0" w:rsidP="008A1EE0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D4100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7244D7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7244D7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8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56756,82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964FB8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C7390E" w:rsidTr="008A1EE0">
        <w:trPr>
          <w:trHeight w:val="325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38660,6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710AE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C7390E" w:rsidTr="008A1EE0">
        <w:trPr>
          <w:trHeight w:val="324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1F4D07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1061F6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C7390E" w:rsidTr="008A1EE0">
        <w:trPr>
          <w:trHeight w:val="26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F4D07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1061F6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</w:tr>
      <w:tr w:rsidR="00C7390E" w:rsidTr="008A1EE0">
        <w:trPr>
          <w:trHeight w:val="207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061F6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1061F6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</w:tr>
      <w:tr w:rsidR="00C7390E" w:rsidTr="008A1EE0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C7390E" w:rsidRPr="00C10157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278AE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D278AE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C7390E" w:rsidRPr="00D278AE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C7390E" w:rsidRPr="00C10157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11838,82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50716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93155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BD30D5">
        <w:trPr>
          <w:trHeight w:val="264"/>
        </w:trPr>
        <w:tc>
          <w:tcPr>
            <w:tcW w:w="426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50716" w:rsidRDefault="00C7390E" w:rsidP="00C7390E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264CE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30D5" w:rsidTr="00BD30D5">
        <w:trPr>
          <w:trHeight w:val="264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9D1F83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9D1F83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9D1F83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8A1EE0">
        <w:trPr>
          <w:trHeight w:val="39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4241D8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71894" w:rsidRDefault="00C7390E" w:rsidP="00C7390E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C7390E" w:rsidTr="008A1EE0">
        <w:trPr>
          <w:trHeight w:val="408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CD718C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CD718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4241D8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76882,2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CD718C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CD718C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C7390E" w:rsidTr="008A1EE0">
        <w:trPr>
          <w:trHeight w:val="348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467B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467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103B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467B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03467B" w:rsidRDefault="00C7390E" w:rsidP="00C7390E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C7390E" w:rsidTr="008A1EE0">
        <w:trPr>
          <w:trHeight w:val="168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BB6F6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16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0D0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1740D0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168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090BEF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A32304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70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F0966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090BEF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530"/>
        </w:trPr>
        <w:tc>
          <w:tcPr>
            <w:tcW w:w="426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524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C7390E" w:rsidRPr="00E942C3" w:rsidRDefault="00C7390E" w:rsidP="00C7390E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</w:t>
            </w:r>
          </w:p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Администрация г. Батайска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720DE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682D6E" w:rsidRDefault="00720DEA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4241D8">
              <w:rPr>
                <w:color w:val="000000"/>
                <w:sz w:val="18"/>
                <w:szCs w:val="18"/>
              </w:rPr>
              <w:t>34,98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682D6E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A32304" w:rsidRDefault="00C7390E" w:rsidP="00C7390E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</w:p>
        </w:tc>
      </w:tr>
      <w:tr w:rsidR="00720DEA" w:rsidTr="008A1EE0">
        <w:trPr>
          <w:trHeight w:val="53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720DEA" w:rsidRPr="00E942C3" w:rsidRDefault="00720DEA" w:rsidP="00720DE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</w:tcPr>
          <w:p w:rsidR="00720DEA" w:rsidRPr="00E942C3" w:rsidRDefault="00720DEA" w:rsidP="00720DEA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720DEA" w:rsidRPr="00E942C3" w:rsidRDefault="00720DEA" w:rsidP="00720DEA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720DE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720DE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720DE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720DE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720DE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720DEA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720DEA" w:rsidRDefault="00720DEA" w:rsidP="00720DEA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720DEA">
              <w:rPr>
                <w:color w:val="000000"/>
                <w:sz w:val="20"/>
                <w:szCs w:val="20"/>
              </w:rPr>
              <w:t>334,98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682D6E" w:rsidRDefault="00720DEA" w:rsidP="00720DE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A32304" w:rsidRDefault="00720DEA" w:rsidP="00720DEA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0DEA" w:rsidRPr="00B74DC3" w:rsidRDefault="00720DEA" w:rsidP="00720DE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720D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720D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720D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720D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720D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DEA" w:rsidRPr="00B74DC3" w:rsidRDefault="00720DEA" w:rsidP="00720DEA">
            <w:pPr>
              <w:jc w:val="right"/>
              <w:rPr>
                <w:sz w:val="18"/>
                <w:szCs w:val="18"/>
              </w:rPr>
            </w:pPr>
          </w:p>
        </w:tc>
      </w:tr>
      <w:tr w:rsidR="00167F7F" w:rsidTr="008A1EE0">
        <w:trPr>
          <w:trHeight w:val="53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167F7F" w:rsidRPr="00E942C3" w:rsidRDefault="00167F7F" w:rsidP="00167F7F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</w:tcPr>
          <w:p w:rsidR="00167F7F" w:rsidRPr="00E942C3" w:rsidRDefault="00167F7F" w:rsidP="00167F7F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167F7F" w:rsidRPr="00E942C3" w:rsidRDefault="00167F7F" w:rsidP="00167F7F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167F7F" w:rsidRDefault="00167F7F" w:rsidP="00167F7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167F7F" w:rsidRDefault="00167F7F" w:rsidP="00167F7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167F7F" w:rsidRDefault="00167F7F" w:rsidP="00167F7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167F7F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167F7F" w:rsidRDefault="00A4598B" w:rsidP="00167F7F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B74DC3" w:rsidRDefault="00167F7F" w:rsidP="00167F7F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B74DC3" w:rsidRDefault="00167F7F" w:rsidP="00167F7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Default="00A4598B" w:rsidP="00167F7F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682D6E" w:rsidRDefault="00167F7F" w:rsidP="00167F7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A32304" w:rsidRDefault="00167F7F" w:rsidP="00167F7F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67F7F" w:rsidRPr="00B74DC3" w:rsidRDefault="00167F7F" w:rsidP="00167F7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167F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167F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167F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167F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167F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7F7F" w:rsidRPr="00B74DC3" w:rsidRDefault="00167F7F" w:rsidP="00167F7F">
            <w:pPr>
              <w:jc w:val="right"/>
              <w:rPr>
                <w:sz w:val="18"/>
                <w:szCs w:val="18"/>
              </w:rPr>
            </w:pPr>
          </w:p>
        </w:tc>
      </w:tr>
      <w:tr w:rsidR="00C7390E" w:rsidTr="008A1EE0">
        <w:trPr>
          <w:trHeight w:val="53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</w:tcPr>
          <w:p w:rsidR="00C7390E" w:rsidRPr="00E942C3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0064A0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8E4B92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74DC3" w:rsidRDefault="00C7390E" w:rsidP="00C7390E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B74DC3" w:rsidRDefault="00C7390E" w:rsidP="00C7390E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C7390E" w:rsidTr="008A1EE0">
        <w:trPr>
          <w:trHeight w:val="444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32471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2471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32471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8D19E6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C7390E" w:rsidTr="008A1EE0">
        <w:trPr>
          <w:trHeight w:val="430"/>
        </w:trPr>
        <w:tc>
          <w:tcPr>
            <w:tcW w:w="426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B440B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  <w:p w:rsidR="00BD30D5" w:rsidRPr="00FA3839" w:rsidRDefault="00BD30D5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C7390E" w:rsidRPr="007D42C3" w:rsidTr="00BD30D5">
        <w:trPr>
          <w:trHeight w:val="576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E942C3" w:rsidRDefault="00C7390E" w:rsidP="00C7390E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03347F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Pr="0003347F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03347F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390E" w:rsidRPr="0003347F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390E" w:rsidRPr="00FA383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BD30D5" w:rsidRPr="007D42C3" w:rsidTr="00BD30D5">
        <w:trPr>
          <w:trHeight w:val="576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D30D5" w:rsidRPr="00505DF1" w:rsidRDefault="00BD30D5" w:rsidP="0027216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9D1F83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9D1F83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D30D5" w:rsidRPr="009D1F83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30D5" w:rsidRPr="00E009C0" w:rsidRDefault="00BD30D5" w:rsidP="0027216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C7390E" w:rsidTr="008A1EE0">
        <w:trPr>
          <w:trHeight w:val="1116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390E" w:rsidRPr="00174725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66986" w:rsidRDefault="00C7390E" w:rsidP="00C7390E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7390E" w:rsidTr="008A1EE0">
        <w:trPr>
          <w:trHeight w:val="1116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E942C3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505DF1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656927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390E" w:rsidRPr="00656927" w:rsidRDefault="00C7390E" w:rsidP="00C7390E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7390E" w:rsidRPr="00FE6E60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E6E60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FE6E60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7390E" w:rsidTr="008A1EE0">
        <w:trPr>
          <w:trHeight w:val="42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60BA8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505DF1" w:rsidRDefault="00C7390E" w:rsidP="00C7390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Default="00C7390E" w:rsidP="00C7390E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776BB9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A32304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390E" w:rsidRPr="003E21D1" w:rsidRDefault="00C7390E" w:rsidP="00C7390E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3716AD" w:rsidRDefault="003716AD" w:rsidP="005E6F82">
      <w:pPr>
        <w:widowControl w:val="0"/>
        <w:autoSpaceDE w:val="0"/>
        <w:spacing w:before="0" w:after="0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D75" w:rsidRDefault="006B2D75">
      <w:pPr>
        <w:spacing w:before="0" w:after="0"/>
      </w:pPr>
      <w:r>
        <w:separator/>
      </w:r>
    </w:p>
  </w:endnote>
  <w:endnote w:type="continuationSeparator" w:id="0">
    <w:p w:rsidR="006B2D75" w:rsidRDefault="006B2D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EE0" w:rsidRDefault="008A1EE0">
    <w:pPr>
      <w:pStyle w:val="afffff6"/>
      <w:jc w:val="right"/>
    </w:pPr>
  </w:p>
  <w:p w:rsidR="008A1EE0" w:rsidRDefault="008A1EE0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EE0" w:rsidRDefault="008A1EE0">
    <w:pPr>
      <w:pStyle w:val="afffff6"/>
      <w:jc w:val="right"/>
    </w:pPr>
  </w:p>
  <w:p w:rsidR="008A1EE0" w:rsidRDefault="008A1EE0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D75" w:rsidRDefault="006B2D75">
      <w:pPr>
        <w:spacing w:before="0" w:after="0"/>
      </w:pPr>
      <w:r>
        <w:separator/>
      </w:r>
    </w:p>
  </w:footnote>
  <w:footnote w:type="continuationSeparator" w:id="0">
    <w:p w:rsidR="006B2D75" w:rsidRDefault="006B2D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8A1EE0" w:rsidRDefault="006B2D75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5F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A1EE0" w:rsidRDefault="008A1EE0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064A0"/>
    <w:rsid w:val="00010A99"/>
    <w:rsid w:val="00010CB1"/>
    <w:rsid w:val="00013EC0"/>
    <w:rsid w:val="00020BCF"/>
    <w:rsid w:val="000216DE"/>
    <w:rsid w:val="00021F12"/>
    <w:rsid w:val="00022269"/>
    <w:rsid w:val="000229DF"/>
    <w:rsid w:val="00022FA6"/>
    <w:rsid w:val="0002373A"/>
    <w:rsid w:val="000247EB"/>
    <w:rsid w:val="000266EF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0299"/>
    <w:rsid w:val="00065BAB"/>
    <w:rsid w:val="00065CE7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8A5"/>
    <w:rsid w:val="000A7B6C"/>
    <w:rsid w:val="000B24AA"/>
    <w:rsid w:val="000C0662"/>
    <w:rsid w:val="000C15F6"/>
    <w:rsid w:val="000C195C"/>
    <w:rsid w:val="000C5FAE"/>
    <w:rsid w:val="000C7562"/>
    <w:rsid w:val="000D1C0D"/>
    <w:rsid w:val="000D1EF2"/>
    <w:rsid w:val="000D4044"/>
    <w:rsid w:val="000D4681"/>
    <w:rsid w:val="000D6A2A"/>
    <w:rsid w:val="000E4C6F"/>
    <w:rsid w:val="000E5278"/>
    <w:rsid w:val="000E7135"/>
    <w:rsid w:val="000E7E5B"/>
    <w:rsid w:val="000F4DED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556D"/>
    <w:rsid w:val="0014637A"/>
    <w:rsid w:val="00147A9A"/>
    <w:rsid w:val="00151092"/>
    <w:rsid w:val="001514D3"/>
    <w:rsid w:val="00151EF3"/>
    <w:rsid w:val="00154643"/>
    <w:rsid w:val="00154E59"/>
    <w:rsid w:val="00160A49"/>
    <w:rsid w:val="00161FA8"/>
    <w:rsid w:val="00162F6F"/>
    <w:rsid w:val="001639B9"/>
    <w:rsid w:val="00165FA7"/>
    <w:rsid w:val="00166377"/>
    <w:rsid w:val="00167F7F"/>
    <w:rsid w:val="001740D0"/>
    <w:rsid w:val="00174725"/>
    <w:rsid w:val="00176A70"/>
    <w:rsid w:val="00177290"/>
    <w:rsid w:val="00181C8E"/>
    <w:rsid w:val="00181F9D"/>
    <w:rsid w:val="00183BEC"/>
    <w:rsid w:val="00184D70"/>
    <w:rsid w:val="00185E63"/>
    <w:rsid w:val="001863D9"/>
    <w:rsid w:val="0019201E"/>
    <w:rsid w:val="00193E56"/>
    <w:rsid w:val="0019756F"/>
    <w:rsid w:val="001A0DBA"/>
    <w:rsid w:val="001A1C1C"/>
    <w:rsid w:val="001A4C70"/>
    <w:rsid w:val="001A7A4B"/>
    <w:rsid w:val="001B3587"/>
    <w:rsid w:val="001B4067"/>
    <w:rsid w:val="001B71C5"/>
    <w:rsid w:val="001C26BB"/>
    <w:rsid w:val="001C3729"/>
    <w:rsid w:val="001C4D26"/>
    <w:rsid w:val="001D33AF"/>
    <w:rsid w:val="001D5584"/>
    <w:rsid w:val="001E6329"/>
    <w:rsid w:val="001E69C9"/>
    <w:rsid w:val="001F118F"/>
    <w:rsid w:val="001F30BC"/>
    <w:rsid w:val="001F451B"/>
    <w:rsid w:val="001F4D07"/>
    <w:rsid w:val="001F593A"/>
    <w:rsid w:val="001F70D3"/>
    <w:rsid w:val="002021F8"/>
    <w:rsid w:val="002026AB"/>
    <w:rsid w:val="002042C9"/>
    <w:rsid w:val="00213BCA"/>
    <w:rsid w:val="0021482E"/>
    <w:rsid w:val="00215908"/>
    <w:rsid w:val="00223DBC"/>
    <w:rsid w:val="0022502C"/>
    <w:rsid w:val="00225A53"/>
    <w:rsid w:val="00226C5C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6741E"/>
    <w:rsid w:val="00270132"/>
    <w:rsid w:val="00272F20"/>
    <w:rsid w:val="00274A70"/>
    <w:rsid w:val="0027516F"/>
    <w:rsid w:val="002775C3"/>
    <w:rsid w:val="00283C8D"/>
    <w:rsid w:val="0028632D"/>
    <w:rsid w:val="002876AA"/>
    <w:rsid w:val="00293A07"/>
    <w:rsid w:val="00294520"/>
    <w:rsid w:val="002A05D7"/>
    <w:rsid w:val="002A0807"/>
    <w:rsid w:val="002A3CE1"/>
    <w:rsid w:val="002B56A6"/>
    <w:rsid w:val="002B77D6"/>
    <w:rsid w:val="002C6C6E"/>
    <w:rsid w:val="002C6E5D"/>
    <w:rsid w:val="002D3378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95E"/>
    <w:rsid w:val="002F4BBC"/>
    <w:rsid w:val="00300849"/>
    <w:rsid w:val="00300D0E"/>
    <w:rsid w:val="00302CB9"/>
    <w:rsid w:val="00304302"/>
    <w:rsid w:val="003043F9"/>
    <w:rsid w:val="003047B4"/>
    <w:rsid w:val="003075F5"/>
    <w:rsid w:val="003120C3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F55"/>
    <w:rsid w:val="00350092"/>
    <w:rsid w:val="00351FF5"/>
    <w:rsid w:val="00357D12"/>
    <w:rsid w:val="0036098D"/>
    <w:rsid w:val="003641EF"/>
    <w:rsid w:val="00365E01"/>
    <w:rsid w:val="00365F36"/>
    <w:rsid w:val="00366986"/>
    <w:rsid w:val="00366A18"/>
    <w:rsid w:val="00366C44"/>
    <w:rsid w:val="00367250"/>
    <w:rsid w:val="00367DA0"/>
    <w:rsid w:val="003716AD"/>
    <w:rsid w:val="003720BC"/>
    <w:rsid w:val="00372A76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B23"/>
    <w:rsid w:val="00390DAD"/>
    <w:rsid w:val="003916CB"/>
    <w:rsid w:val="00392B8C"/>
    <w:rsid w:val="00393759"/>
    <w:rsid w:val="0039670A"/>
    <w:rsid w:val="00396A3A"/>
    <w:rsid w:val="003A37D3"/>
    <w:rsid w:val="003A733D"/>
    <w:rsid w:val="003B1D85"/>
    <w:rsid w:val="003B2025"/>
    <w:rsid w:val="003B40EF"/>
    <w:rsid w:val="003B6133"/>
    <w:rsid w:val="003C0CF3"/>
    <w:rsid w:val="003C20FB"/>
    <w:rsid w:val="003C2554"/>
    <w:rsid w:val="003C55D3"/>
    <w:rsid w:val="003C7C24"/>
    <w:rsid w:val="003D04DB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15637"/>
    <w:rsid w:val="00416626"/>
    <w:rsid w:val="00420CD2"/>
    <w:rsid w:val="004220BD"/>
    <w:rsid w:val="004241D8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4759C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5BF0"/>
    <w:rsid w:val="00477B40"/>
    <w:rsid w:val="00481513"/>
    <w:rsid w:val="00483E06"/>
    <w:rsid w:val="0048577D"/>
    <w:rsid w:val="0048668D"/>
    <w:rsid w:val="00492FA4"/>
    <w:rsid w:val="00495D06"/>
    <w:rsid w:val="004963DB"/>
    <w:rsid w:val="00497454"/>
    <w:rsid w:val="00497AB7"/>
    <w:rsid w:val="004A4D38"/>
    <w:rsid w:val="004A7022"/>
    <w:rsid w:val="004A76FD"/>
    <w:rsid w:val="004B3208"/>
    <w:rsid w:val="004B7975"/>
    <w:rsid w:val="004C0B5F"/>
    <w:rsid w:val="004C2B76"/>
    <w:rsid w:val="004C4C3E"/>
    <w:rsid w:val="004D49E8"/>
    <w:rsid w:val="004D6C25"/>
    <w:rsid w:val="004E047F"/>
    <w:rsid w:val="004E0AC3"/>
    <w:rsid w:val="004E15FA"/>
    <w:rsid w:val="004E4F14"/>
    <w:rsid w:val="004E5F3E"/>
    <w:rsid w:val="004E66CB"/>
    <w:rsid w:val="004E7F4B"/>
    <w:rsid w:val="004F0033"/>
    <w:rsid w:val="004F1AC6"/>
    <w:rsid w:val="004F290C"/>
    <w:rsid w:val="004F320B"/>
    <w:rsid w:val="004F359A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2B01"/>
    <w:rsid w:val="005264CE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1C4B"/>
    <w:rsid w:val="00554993"/>
    <w:rsid w:val="0055526A"/>
    <w:rsid w:val="00557F4B"/>
    <w:rsid w:val="005607B8"/>
    <w:rsid w:val="00562BA0"/>
    <w:rsid w:val="00566811"/>
    <w:rsid w:val="005708ED"/>
    <w:rsid w:val="00570E55"/>
    <w:rsid w:val="00571CA4"/>
    <w:rsid w:val="0057223A"/>
    <w:rsid w:val="00575A17"/>
    <w:rsid w:val="00576265"/>
    <w:rsid w:val="005813E4"/>
    <w:rsid w:val="00581881"/>
    <w:rsid w:val="0058275C"/>
    <w:rsid w:val="00583533"/>
    <w:rsid w:val="00585CE7"/>
    <w:rsid w:val="00586A42"/>
    <w:rsid w:val="00594564"/>
    <w:rsid w:val="005A1160"/>
    <w:rsid w:val="005A3087"/>
    <w:rsid w:val="005A3738"/>
    <w:rsid w:val="005A63C5"/>
    <w:rsid w:val="005B1AB4"/>
    <w:rsid w:val="005B568B"/>
    <w:rsid w:val="005B5AD9"/>
    <w:rsid w:val="005C2567"/>
    <w:rsid w:val="005C39FA"/>
    <w:rsid w:val="005C3B24"/>
    <w:rsid w:val="005C6427"/>
    <w:rsid w:val="005C6586"/>
    <w:rsid w:val="005C7140"/>
    <w:rsid w:val="005C772A"/>
    <w:rsid w:val="005C7AFD"/>
    <w:rsid w:val="005D51D6"/>
    <w:rsid w:val="005D571F"/>
    <w:rsid w:val="005E5596"/>
    <w:rsid w:val="005E6F82"/>
    <w:rsid w:val="005E72AA"/>
    <w:rsid w:val="005F15BD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10519"/>
    <w:rsid w:val="0061252D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31AC"/>
    <w:rsid w:val="00634922"/>
    <w:rsid w:val="00635139"/>
    <w:rsid w:val="006411E4"/>
    <w:rsid w:val="0064337F"/>
    <w:rsid w:val="006443F0"/>
    <w:rsid w:val="006467AF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3155"/>
    <w:rsid w:val="00695B2F"/>
    <w:rsid w:val="00695B37"/>
    <w:rsid w:val="006A2F8A"/>
    <w:rsid w:val="006A31F0"/>
    <w:rsid w:val="006A5E4E"/>
    <w:rsid w:val="006B1483"/>
    <w:rsid w:val="006B21E3"/>
    <w:rsid w:val="006B2D75"/>
    <w:rsid w:val="006B6304"/>
    <w:rsid w:val="006B6374"/>
    <w:rsid w:val="006B69C0"/>
    <w:rsid w:val="006C1558"/>
    <w:rsid w:val="006C30CE"/>
    <w:rsid w:val="006C7EA8"/>
    <w:rsid w:val="006D1033"/>
    <w:rsid w:val="006D1FD5"/>
    <w:rsid w:val="006D21D7"/>
    <w:rsid w:val="006D441C"/>
    <w:rsid w:val="006D6945"/>
    <w:rsid w:val="006E10CD"/>
    <w:rsid w:val="006E25F4"/>
    <w:rsid w:val="006E393B"/>
    <w:rsid w:val="006E4151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DF7"/>
    <w:rsid w:val="007022D9"/>
    <w:rsid w:val="0070474A"/>
    <w:rsid w:val="00705E61"/>
    <w:rsid w:val="007073D9"/>
    <w:rsid w:val="007102EC"/>
    <w:rsid w:val="00710AE7"/>
    <w:rsid w:val="00710F2F"/>
    <w:rsid w:val="00711C93"/>
    <w:rsid w:val="007121BD"/>
    <w:rsid w:val="0071308D"/>
    <w:rsid w:val="0071413C"/>
    <w:rsid w:val="007154AC"/>
    <w:rsid w:val="007176C9"/>
    <w:rsid w:val="00717B48"/>
    <w:rsid w:val="00720137"/>
    <w:rsid w:val="00720DEA"/>
    <w:rsid w:val="0072140A"/>
    <w:rsid w:val="0072271C"/>
    <w:rsid w:val="00723642"/>
    <w:rsid w:val="007244D7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5550"/>
    <w:rsid w:val="00776BB9"/>
    <w:rsid w:val="00781DCE"/>
    <w:rsid w:val="007826C4"/>
    <w:rsid w:val="0078608D"/>
    <w:rsid w:val="00786E02"/>
    <w:rsid w:val="00787141"/>
    <w:rsid w:val="00797311"/>
    <w:rsid w:val="007A075D"/>
    <w:rsid w:val="007A0860"/>
    <w:rsid w:val="007A62BB"/>
    <w:rsid w:val="007A7B5C"/>
    <w:rsid w:val="007B1FB1"/>
    <w:rsid w:val="007B33AB"/>
    <w:rsid w:val="007B5D80"/>
    <w:rsid w:val="007C072D"/>
    <w:rsid w:val="007C1BB7"/>
    <w:rsid w:val="007C228D"/>
    <w:rsid w:val="007C2511"/>
    <w:rsid w:val="007C37F9"/>
    <w:rsid w:val="007C4D37"/>
    <w:rsid w:val="007C7758"/>
    <w:rsid w:val="007C79D0"/>
    <w:rsid w:val="007D0AF6"/>
    <w:rsid w:val="007D15B9"/>
    <w:rsid w:val="007D42C3"/>
    <w:rsid w:val="007D465F"/>
    <w:rsid w:val="007D4FFF"/>
    <w:rsid w:val="007D6A95"/>
    <w:rsid w:val="007E0066"/>
    <w:rsid w:val="007E20DB"/>
    <w:rsid w:val="007E29B9"/>
    <w:rsid w:val="007E3CD4"/>
    <w:rsid w:val="007E4D6E"/>
    <w:rsid w:val="007E5DFE"/>
    <w:rsid w:val="007F0996"/>
    <w:rsid w:val="007F2E4A"/>
    <w:rsid w:val="007F43CD"/>
    <w:rsid w:val="007F4A24"/>
    <w:rsid w:val="007F4B15"/>
    <w:rsid w:val="007F5E1B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32FE"/>
    <w:rsid w:val="00856C36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062D"/>
    <w:rsid w:val="00891DF9"/>
    <w:rsid w:val="0089207B"/>
    <w:rsid w:val="00892F29"/>
    <w:rsid w:val="00894425"/>
    <w:rsid w:val="00895A26"/>
    <w:rsid w:val="00896C2B"/>
    <w:rsid w:val="00897EAD"/>
    <w:rsid w:val="008A105C"/>
    <w:rsid w:val="008A1CB3"/>
    <w:rsid w:val="008A1EE0"/>
    <w:rsid w:val="008A2AD3"/>
    <w:rsid w:val="008A39E7"/>
    <w:rsid w:val="008A6741"/>
    <w:rsid w:val="008A6DE4"/>
    <w:rsid w:val="008A7761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D556D"/>
    <w:rsid w:val="008E189F"/>
    <w:rsid w:val="008E26E3"/>
    <w:rsid w:val="008E4B92"/>
    <w:rsid w:val="008E5253"/>
    <w:rsid w:val="008F39D7"/>
    <w:rsid w:val="008F52F1"/>
    <w:rsid w:val="008F568E"/>
    <w:rsid w:val="0090006E"/>
    <w:rsid w:val="0090156A"/>
    <w:rsid w:val="00902405"/>
    <w:rsid w:val="00902C4C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43CD"/>
    <w:rsid w:val="009357D2"/>
    <w:rsid w:val="00935909"/>
    <w:rsid w:val="00940F28"/>
    <w:rsid w:val="00944ABB"/>
    <w:rsid w:val="00946756"/>
    <w:rsid w:val="00947C72"/>
    <w:rsid w:val="00947C98"/>
    <w:rsid w:val="009515BD"/>
    <w:rsid w:val="009523EC"/>
    <w:rsid w:val="009537AB"/>
    <w:rsid w:val="00954E7A"/>
    <w:rsid w:val="00955D90"/>
    <w:rsid w:val="00957528"/>
    <w:rsid w:val="00961303"/>
    <w:rsid w:val="009639B0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13DC"/>
    <w:rsid w:val="00991409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2F67"/>
    <w:rsid w:val="009B6DF3"/>
    <w:rsid w:val="009B796C"/>
    <w:rsid w:val="009C0BA7"/>
    <w:rsid w:val="009D158A"/>
    <w:rsid w:val="009D1B54"/>
    <w:rsid w:val="009D1F83"/>
    <w:rsid w:val="009D204F"/>
    <w:rsid w:val="009D2C2D"/>
    <w:rsid w:val="009D3030"/>
    <w:rsid w:val="009D3446"/>
    <w:rsid w:val="009D673A"/>
    <w:rsid w:val="009D740B"/>
    <w:rsid w:val="009E3222"/>
    <w:rsid w:val="009E3CD9"/>
    <w:rsid w:val="009E5BB0"/>
    <w:rsid w:val="009F32D9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5B0"/>
    <w:rsid w:val="00A25D1D"/>
    <w:rsid w:val="00A26992"/>
    <w:rsid w:val="00A32304"/>
    <w:rsid w:val="00A37287"/>
    <w:rsid w:val="00A414C7"/>
    <w:rsid w:val="00A42AB3"/>
    <w:rsid w:val="00A43EF4"/>
    <w:rsid w:val="00A44594"/>
    <w:rsid w:val="00A4598B"/>
    <w:rsid w:val="00A47FAF"/>
    <w:rsid w:val="00A57B6D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67D18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00F5"/>
    <w:rsid w:val="00AA1338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B00C23"/>
    <w:rsid w:val="00B01E3C"/>
    <w:rsid w:val="00B04201"/>
    <w:rsid w:val="00B05A4E"/>
    <w:rsid w:val="00B05A99"/>
    <w:rsid w:val="00B07475"/>
    <w:rsid w:val="00B101C0"/>
    <w:rsid w:val="00B11A0A"/>
    <w:rsid w:val="00B13A0F"/>
    <w:rsid w:val="00B1571A"/>
    <w:rsid w:val="00B15D63"/>
    <w:rsid w:val="00B16A3E"/>
    <w:rsid w:val="00B20533"/>
    <w:rsid w:val="00B26A28"/>
    <w:rsid w:val="00B33B52"/>
    <w:rsid w:val="00B34721"/>
    <w:rsid w:val="00B37B1E"/>
    <w:rsid w:val="00B4022B"/>
    <w:rsid w:val="00B440BE"/>
    <w:rsid w:val="00B4610C"/>
    <w:rsid w:val="00B50716"/>
    <w:rsid w:val="00B50F6D"/>
    <w:rsid w:val="00B51832"/>
    <w:rsid w:val="00B52DAD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3D6A"/>
    <w:rsid w:val="00BA64DB"/>
    <w:rsid w:val="00BB0921"/>
    <w:rsid w:val="00BB521B"/>
    <w:rsid w:val="00BB6F6B"/>
    <w:rsid w:val="00BB72B6"/>
    <w:rsid w:val="00BC61C9"/>
    <w:rsid w:val="00BC7789"/>
    <w:rsid w:val="00BC7FA4"/>
    <w:rsid w:val="00BD121F"/>
    <w:rsid w:val="00BD30D5"/>
    <w:rsid w:val="00BD3655"/>
    <w:rsid w:val="00BD39F5"/>
    <w:rsid w:val="00BD3F2C"/>
    <w:rsid w:val="00BD574C"/>
    <w:rsid w:val="00BD621E"/>
    <w:rsid w:val="00BD7044"/>
    <w:rsid w:val="00BE55A6"/>
    <w:rsid w:val="00BE5974"/>
    <w:rsid w:val="00BE5C2D"/>
    <w:rsid w:val="00BE641A"/>
    <w:rsid w:val="00BF04E1"/>
    <w:rsid w:val="00BF1025"/>
    <w:rsid w:val="00BF17D6"/>
    <w:rsid w:val="00BF4834"/>
    <w:rsid w:val="00BF48A7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C1A"/>
    <w:rsid w:val="00C2677C"/>
    <w:rsid w:val="00C268D6"/>
    <w:rsid w:val="00C26C4F"/>
    <w:rsid w:val="00C3113D"/>
    <w:rsid w:val="00C33DB9"/>
    <w:rsid w:val="00C36477"/>
    <w:rsid w:val="00C37631"/>
    <w:rsid w:val="00C3785B"/>
    <w:rsid w:val="00C37E2D"/>
    <w:rsid w:val="00C40E81"/>
    <w:rsid w:val="00C412D6"/>
    <w:rsid w:val="00C44F9D"/>
    <w:rsid w:val="00C46023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390E"/>
    <w:rsid w:val="00C74B5A"/>
    <w:rsid w:val="00C7506B"/>
    <w:rsid w:val="00C751F6"/>
    <w:rsid w:val="00C7701B"/>
    <w:rsid w:val="00C770BC"/>
    <w:rsid w:val="00C7783E"/>
    <w:rsid w:val="00C8127C"/>
    <w:rsid w:val="00C9613C"/>
    <w:rsid w:val="00C96761"/>
    <w:rsid w:val="00CA262A"/>
    <w:rsid w:val="00CA2E49"/>
    <w:rsid w:val="00CA377E"/>
    <w:rsid w:val="00CA3BFD"/>
    <w:rsid w:val="00CA54D6"/>
    <w:rsid w:val="00CA6644"/>
    <w:rsid w:val="00CA7C49"/>
    <w:rsid w:val="00CB03A6"/>
    <w:rsid w:val="00CB2630"/>
    <w:rsid w:val="00CB398D"/>
    <w:rsid w:val="00CB4561"/>
    <w:rsid w:val="00CB4D77"/>
    <w:rsid w:val="00CC1E26"/>
    <w:rsid w:val="00CC2109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3901"/>
    <w:rsid w:val="00D25955"/>
    <w:rsid w:val="00D25B3A"/>
    <w:rsid w:val="00D278AE"/>
    <w:rsid w:val="00D27CFE"/>
    <w:rsid w:val="00D308E1"/>
    <w:rsid w:val="00D32E1B"/>
    <w:rsid w:val="00D33CC5"/>
    <w:rsid w:val="00D342F0"/>
    <w:rsid w:val="00D40C24"/>
    <w:rsid w:val="00D41000"/>
    <w:rsid w:val="00D433EB"/>
    <w:rsid w:val="00D45A80"/>
    <w:rsid w:val="00D45C6B"/>
    <w:rsid w:val="00D50A0B"/>
    <w:rsid w:val="00D534DA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29A4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4759"/>
    <w:rsid w:val="00DC7A5E"/>
    <w:rsid w:val="00DD074D"/>
    <w:rsid w:val="00DD64BA"/>
    <w:rsid w:val="00DE0B6A"/>
    <w:rsid w:val="00DE236D"/>
    <w:rsid w:val="00DE3396"/>
    <w:rsid w:val="00DE4852"/>
    <w:rsid w:val="00DE62E4"/>
    <w:rsid w:val="00DF46CF"/>
    <w:rsid w:val="00DF4E3A"/>
    <w:rsid w:val="00DF78B9"/>
    <w:rsid w:val="00DF7AA1"/>
    <w:rsid w:val="00DF7F74"/>
    <w:rsid w:val="00E009C0"/>
    <w:rsid w:val="00E00A0D"/>
    <w:rsid w:val="00E00ADE"/>
    <w:rsid w:val="00E05610"/>
    <w:rsid w:val="00E056CA"/>
    <w:rsid w:val="00E16A5F"/>
    <w:rsid w:val="00E24653"/>
    <w:rsid w:val="00E26AA0"/>
    <w:rsid w:val="00E316AE"/>
    <w:rsid w:val="00E31B40"/>
    <w:rsid w:val="00E3490D"/>
    <w:rsid w:val="00E35014"/>
    <w:rsid w:val="00E401FB"/>
    <w:rsid w:val="00E471E6"/>
    <w:rsid w:val="00E475BB"/>
    <w:rsid w:val="00E55C8D"/>
    <w:rsid w:val="00E5664C"/>
    <w:rsid w:val="00E60A82"/>
    <w:rsid w:val="00E628AC"/>
    <w:rsid w:val="00E6303C"/>
    <w:rsid w:val="00E63818"/>
    <w:rsid w:val="00E666C8"/>
    <w:rsid w:val="00E66A93"/>
    <w:rsid w:val="00E70B4C"/>
    <w:rsid w:val="00E72BF7"/>
    <w:rsid w:val="00E7364E"/>
    <w:rsid w:val="00E741E1"/>
    <w:rsid w:val="00E7541F"/>
    <w:rsid w:val="00E76F6A"/>
    <w:rsid w:val="00E80F92"/>
    <w:rsid w:val="00E81B8A"/>
    <w:rsid w:val="00E82F6A"/>
    <w:rsid w:val="00E8667D"/>
    <w:rsid w:val="00E942C3"/>
    <w:rsid w:val="00E97E52"/>
    <w:rsid w:val="00EA02FD"/>
    <w:rsid w:val="00EA1943"/>
    <w:rsid w:val="00EA1BDE"/>
    <w:rsid w:val="00EB0170"/>
    <w:rsid w:val="00EB2D65"/>
    <w:rsid w:val="00EB795B"/>
    <w:rsid w:val="00EC465C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F2CFA"/>
    <w:rsid w:val="00EF58A8"/>
    <w:rsid w:val="00EF766D"/>
    <w:rsid w:val="00F04D11"/>
    <w:rsid w:val="00F07F13"/>
    <w:rsid w:val="00F1694E"/>
    <w:rsid w:val="00F1696D"/>
    <w:rsid w:val="00F17723"/>
    <w:rsid w:val="00F20366"/>
    <w:rsid w:val="00F217F9"/>
    <w:rsid w:val="00F22300"/>
    <w:rsid w:val="00F25BC4"/>
    <w:rsid w:val="00F26811"/>
    <w:rsid w:val="00F277BA"/>
    <w:rsid w:val="00F3095F"/>
    <w:rsid w:val="00F30C3B"/>
    <w:rsid w:val="00F31869"/>
    <w:rsid w:val="00F33B50"/>
    <w:rsid w:val="00F3448C"/>
    <w:rsid w:val="00F4172F"/>
    <w:rsid w:val="00F429D9"/>
    <w:rsid w:val="00F45AC3"/>
    <w:rsid w:val="00F5145C"/>
    <w:rsid w:val="00F5210D"/>
    <w:rsid w:val="00F537AB"/>
    <w:rsid w:val="00F7658C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13A0"/>
    <w:rsid w:val="00FB27D3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44E2"/>
    <w:rsid w:val="00FE5938"/>
    <w:rsid w:val="00FE6AB5"/>
    <w:rsid w:val="00FE6E60"/>
    <w:rsid w:val="00FF2E1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15641-96CA-4E8C-BB2E-E209638AA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2587</Words>
  <Characters>14751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2022-02-22T11:13:00Z</cp:lastPrinted>
  <dcterms:created xsi:type="dcterms:W3CDTF">2022-02-22T11:13:00Z</dcterms:created>
  <dcterms:modified xsi:type="dcterms:W3CDTF">2022-02-22T11:13:00Z</dcterms:modified>
</cp:coreProperties>
</file>