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DF0166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DF0166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DF0166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DF0166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51EF3" w:rsidP="00D25B3A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1708">
        <w:rPr>
          <w:sz w:val="28"/>
          <w:szCs w:val="28"/>
          <w:u w:val="single"/>
        </w:rPr>
        <w:t xml:space="preserve">14.07.2022 </w:t>
      </w:r>
      <w:bookmarkStart w:id="0" w:name="_GoBack"/>
      <w:bookmarkEnd w:id="0"/>
      <w:r>
        <w:rPr>
          <w:sz w:val="28"/>
          <w:szCs w:val="28"/>
        </w:rPr>
        <w:t>№</w:t>
      </w:r>
      <w:r w:rsidR="00C51708">
        <w:rPr>
          <w:sz w:val="28"/>
          <w:szCs w:val="28"/>
        </w:rPr>
        <w:t xml:space="preserve"> </w:t>
      </w:r>
      <w:r w:rsidR="00C51708">
        <w:rPr>
          <w:sz w:val="28"/>
          <w:szCs w:val="28"/>
          <w:u w:val="single"/>
        </w:rPr>
        <w:t>1979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DF0166" w:rsidRDefault="00DF0166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EA708B">
        <w:rPr>
          <w:sz w:val="28"/>
          <w:szCs w:val="28"/>
        </w:rPr>
        <w:t>2</w:t>
      </w:r>
      <w:r w:rsidR="00B7703C">
        <w:rPr>
          <w:sz w:val="28"/>
          <w:szCs w:val="28"/>
        </w:rPr>
        <w:t> 491 9</w:t>
      </w:r>
      <w:r w:rsidR="009900C1">
        <w:rPr>
          <w:sz w:val="28"/>
          <w:szCs w:val="28"/>
        </w:rPr>
        <w:t>64,4</w:t>
      </w:r>
      <w:r w:rsidR="00DF0166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DF0166" w:rsidRPr="005F2D52" w:rsidRDefault="00DF0166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BD55CE"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2D422A" w:rsidRPr="00BD55CE" w:rsidRDefault="00BD55CE" w:rsidP="00D32E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5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B7703C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2409</w:t>
            </w:r>
            <w:r w:rsidR="00800584">
              <w:rPr>
                <w:color w:val="000000"/>
                <w:sz w:val="22"/>
                <w:szCs w:val="22"/>
              </w:rPr>
              <w:t>01,6</w:t>
            </w:r>
          </w:p>
        </w:tc>
        <w:tc>
          <w:tcPr>
            <w:tcW w:w="1559" w:type="dxa"/>
            <w:vAlign w:val="center"/>
          </w:tcPr>
          <w:p w:rsidR="002D422A" w:rsidRPr="00705E61" w:rsidRDefault="00800584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:rsidR="002D422A" w:rsidRPr="00705E61" w:rsidRDefault="00800584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998,1</w:t>
            </w:r>
          </w:p>
        </w:tc>
        <w:tc>
          <w:tcPr>
            <w:tcW w:w="1701" w:type="dxa"/>
            <w:vAlign w:val="center"/>
          </w:tcPr>
          <w:p w:rsidR="002D422A" w:rsidRPr="00586A42" w:rsidRDefault="00B92C75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211087,7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701" w:type="dxa"/>
            <w:vAlign w:val="center"/>
          </w:tcPr>
          <w:p w:rsidR="002D422A" w:rsidRPr="00586A42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701" w:type="dxa"/>
          </w:tcPr>
          <w:p w:rsidR="002D422A" w:rsidRPr="00586A42" w:rsidRDefault="00B16D65" w:rsidP="002D422A">
            <w:pPr>
              <w:jc w:val="center"/>
            </w:pPr>
            <w:r>
              <w:t>207192,6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213C5C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2 491 9</w:t>
            </w:r>
            <w:r w:rsidR="005E3390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1559" w:type="dxa"/>
            <w:vAlign w:val="center"/>
          </w:tcPr>
          <w:p w:rsidR="002D422A" w:rsidRPr="0084530E" w:rsidRDefault="005E3390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59" w:type="dxa"/>
            <w:vAlign w:val="center"/>
          </w:tcPr>
          <w:p w:rsidR="002D422A" w:rsidRPr="0084530E" w:rsidRDefault="005E3390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30 508,9</w:t>
            </w:r>
          </w:p>
        </w:tc>
        <w:tc>
          <w:tcPr>
            <w:tcW w:w="1701" w:type="dxa"/>
            <w:vAlign w:val="center"/>
          </w:tcPr>
          <w:p w:rsidR="002D422A" w:rsidRPr="0084530E" w:rsidRDefault="005E3390" w:rsidP="00213C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213C5C">
              <w:rPr>
                <w:color w:val="000000"/>
                <w:sz w:val="22"/>
                <w:szCs w:val="22"/>
              </w:rPr>
              <w:t> 129 812</w:t>
            </w:r>
            <w:r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1985" w:type="dxa"/>
            <w:vAlign w:val="center"/>
          </w:tcPr>
          <w:p w:rsidR="002D422A" w:rsidRPr="0084530E" w:rsidRDefault="00EA708B" w:rsidP="00C37E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293586,8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DF0166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 w:rsidRPr="005E3390">
        <w:rPr>
          <w:rFonts w:ascii="Times New Roman" w:hAnsi="Times New Roman" w:cs="Times New Roman"/>
          <w:sz w:val="28"/>
          <w:szCs w:val="28"/>
        </w:rPr>
        <w:t>следующей редакции:</w:t>
      </w:r>
      <w:r w:rsidR="00DF0166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173552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173552">
        <w:rPr>
          <w:rFonts w:ascii="Times New Roman" w:hAnsi="Times New Roman" w:cs="Times New Roman"/>
          <w:sz w:val="28"/>
          <w:szCs w:val="28"/>
        </w:rPr>
        <w:t>2 491 964</w:t>
      </w:r>
      <w:r w:rsidRPr="00DF0166">
        <w:rPr>
          <w:rFonts w:ascii="Times New Roman" w:hAnsi="Times New Roman" w:cs="Times New Roman"/>
          <w:sz w:val="28"/>
          <w:szCs w:val="28"/>
        </w:rPr>
        <w:t>,4</w:t>
      </w:r>
      <w:r>
        <w:rPr>
          <w:sz w:val="28"/>
          <w:szCs w:val="28"/>
        </w:rPr>
        <w:t xml:space="preserve">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DF0166" w:rsidRDefault="00DF0166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DF0166" w:rsidRPr="005A63C5" w:rsidRDefault="00DF0166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9D204F" w:rsidTr="00B34721">
        <w:tc>
          <w:tcPr>
            <w:tcW w:w="1465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9D204F" w:rsidRPr="00D077F4" w:rsidRDefault="009D204F" w:rsidP="009D20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06C5" w:rsidTr="00B34721">
        <w:tc>
          <w:tcPr>
            <w:tcW w:w="1465" w:type="dxa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06C5" w:rsidTr="004E62B6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2D06C5" w:rsidRPr="00D62529" w:rsidRDefault="002D06C5" w:rsidP="002D06C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2D06C5" w:rsidRPr="00586A42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06C5" w:rsidTr="004E62B6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BD55CE"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8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240901,6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998,1</w:t>
            </w:r>
          </w:p>
        </w:tc>
        <w:tc>
          <w:tcPr>
            <w:tcW w:w="1543" w:type="dxa"/>
            <w:vAlign w:val="center"/>
          </w:tcPr>
          <w:p w:rsidR="00275B1F" w:rsidRPr="00586A42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211087,7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543" w:type="dxa"/>
            <w:vAlign w:val="center"/>
          </w:tcPr>
          <w:p w:rsidR="00275B1F" w:rsidRPr="00586A42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543" w:type="dxa"/>
          </w:tcPr>
          <w:p w:rsidR="00275B1F" w:rsidRPr="00586A42" w:rsidRDefault="00275B1F" w:rsidP="00275B1F">
            <w:pPr>
              <w:jc w:val="center"/>
            </w:pPr>
            <w:r>
              <w:t>207192,6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75B1F" w:rsidRPr="00586A42" w:rsidRDefault="00275B1F" w:rsidP="00275B1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75B1F" w:rsidRPr="00586A42" w:rsidRDefault="00275B1F" w:rsidP="00275B1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75B1F" w:rsidRPr="00586A42" w:rsidRDefault="00275B1F" w:rsidP="00275B1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75B1F" w:rsidRPr="00586A42" w:rsidRDefault="00275B1F" w:rsidP="00275B1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75B1F" w:rsidRPr="00705E61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75B1F" w:rsidRPr="00586A42" w:rsidRDefault="00275B1F" w:rsidP="00275B1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275B1F" w:rsidRPr="00F817F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75B1F" w:rsidRPr="00D62529" w:rsidRDefault="00275B1F" w:rsidP="00275B1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275B1F" w:rsidRPr="00D62529" w:rsidRDefault="00275B1F" w:rsidP="00275B1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275B1F" w:rsidRPr="00586A42" w:rsidRDefault="00275B1F" w:rsidP="00275B1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75B1F" w:rsidRPr="00E31B40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75B1F" w:rsidTr="004E62B6">
        <w:tc>
          <w:tcPr>
            <w:tcW w:w="1465" w:type="dxa"/>
            <w:vAlign w:val="center"/>
          </w:tcPr>
          <w:p w:rsidR="00275B1F" w:rsidRPr="00D077F4" w:rsidRDefault="00275B1F" w:rsidP="00275B1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275B1F" w:rsidRPr="0084530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2 491 964,4</w:t>
            </w:r>
          </w:p>
        </w:tc>
        <w:tc>
          <w:tcPr>
            <w:tcW w:w="1618" w:type="dxa"/>
            <w:vAlign w:val="center"/>
          </w:tcPr>
          <w:p w:rsidR="00275B1F" w:rsidRPr="0084530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34" w:type="dxa"/>
            <w:vAlign w:val="center"/>
          </w:tcPr>
          <w:p w:rsidR="00275B1F" w:rsidRPr="0084530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30 508,9</w:t>
            </w:r>
          </w:p>
        </w:tc>
        <w:tc>
          <w:tcPr>
            <w:tcW w:w="1543" w:type="dxa"/>
            <w:vAlign w:val="center"/>
          </w:tcPr>
          <w:p w:rsidR="00275B1F" w:rsidRPr="0084530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2 129 812,8</w:t>
            </w:r>
          </w:p>
        </w:tc>
        <w:tc>
          <w:tcPr>
            <w:tcW w:w="1808" w:type="dxa"/>
            <w:vAlign w:val="center"/>
          </w:tcPr>
          <w:p w:rsidR="00275B1F" w:rsidRPr="0084530E" w:rsidRDefault="00275B1F" w:rsidP="00275B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293 586,8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DF016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006C8D">
        <w:rPr>
          <w:rFonts w:ascii="Times New Roman" w:hAnsi="Times New Roman" w:cs="Times New Roman"/>
          <w:sz w:val="28"/>
          <w:szCs w:val="28"/>
        </w:rPr>
        <w:t>382 453,8</w:t>
      </w:r>
      <w:r w:rsidR="00DF0166">
        <w:rPr>
          <w:rFonts w:ascii="Times New Roman" w:hAnsi="Times New Roman" w:cs="Times New Roman"/>
          <w:sz w:val="28"/>
          <w:szCs w:val="28"/>
        </w:rPr>
        <w:t xml:space="preserve">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2019 год-  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D2229C">
        <w:rPr>
          <w:rFonts w:ascii="Times New Roman" w:hAnsi="Times New Roman" w:cs="Times New Roman"/>
          <w:sz w:val="28"/>
          <w:szCs w:val="28"/>
        </w:rPr>
        <w:t>30508,4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="00006C8D">
        <w:rPr>
          <w:rFonts w:ascii="Times New Roman" w:hAnsi="Times New Roman" w:cs="Times New Roman"/>
          <w:sz w:val="28"/>
          <w:szCs w:val="28"/>
        </w:rPr>
        <w:t>33618,6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 </w:t>
      </w:r>
      <w:r w:rsidR="00D2229C">
        <w:rPr>
          <w:rFonts w:ascii="Times New Roman" w:hAnsi="Times New Roman" w:cs="Times New Roman"/>
          <w:sz w:val="28"/>
          <w:szCs w:val="28"/>
        </w:rPr>
        <w:t>32537,1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–    </w:t>
      </w:r>
      <w:r w:rsidR="00D2229C">
        <w:rPr>
          <w:rFonts w:ascii="Times New Roman" w:hAnsi="Times New Roman" w:cs="Times New Roman"/>
          <w:sz w:val="28"/>
          <w:szCs w:val="28"/>
        </w:rPr>
        <w:t>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DF016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EC1C96">
        <w:rPr>
          <w:sz w:val="28"/>
          <w:szCs w:val="28"/>
        </w:rPr>
        <w:t xml:space="preserve">382 453,8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EC1C96" w:rsidRPr="00D45C6B" w:rsidRDefault="00EC1C96" w:rsidP="00EC1C96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рублей;</w:t>
      </w:r>
    </w:p>
    <w:p w:rsidR="00EC1C96" w:rsidRPr="00D45C6B" w:rsidRDefault="00EC1C96" w:rsidP="00EC1C96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>
        <w:rPr>
          <w:rFonts w:ascii="Times New Roman" w:hAnsi="Times New Roman" w:cs="Times New Roman"/>
          <w:sz w:val="28"/>
          <w:szCs w:val="28"/>
        </w:rPr>
        <w:t>30508,4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33618,6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–    </w:t>
      </w:r>
      <w:r>
        <w:rPr>
          <w:rFonts w:ascii="Times New Roman" w:hAnsi="Times New Roman" w:cs="Times New Roman"/>
          <w:sz w:val="28"/>
          <w:szCs w:val="28"/>
        </w:rPr>
        <w:t>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EC1C96" w:rsidRPr="007C4D37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7C2511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09726B">
        <w:rPr>
          <w:rFonts w:ascii="Times New Roman" w:hAnsi="Times New Roman" w:cs="Times New Roman"/>
          <w:sz w:val="28"/>
          <w:szCs w:val="28"/>
        </w:rPr>
        <w:t>2</w:t>
      </w:r>
      <w:r w:rsidR="00A52260">
        <w:rPr>
          <w:rFonts w:ascii="Times New Roman" w:hAnsi="Times New Roman" w:cs="Times New Roman"/>
          <w:sz w:val="28"/>
          <w:szCs w:val="28"/>
        </w:rPr>
        <w:t> 109 5</w:t>
      </w:r>
      <w:r w:rsidR="008517A3">
        <w:rPr>
          <w:rFonts w:ascii="Times New Roman" w:hAnsi="Times New Roman" w:cs="Times New Roman"/>
          <w:sz w:val="28"/>
          <w:szCs w:val="28"/>
        </w:rPr>
        <w:t>10,6</w:t>
      </w:r>
      <w:r w:rsidR="00DF0166">
        <w:rPr>
          <w:rFonts w:ascii="Times New Roman" w:hAnsi="Times New Roman" w:cs="Times New Roman"/>
          <w:sz w:val="28"/>
          <w:szCs w:val="28"/>
        </w:rPr>
        <w:t xml:space="preserve">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204162,1</w:t>
            </w:r>
          </w:p>
        </w:tc>
        <w:tc>
          <w:tcPr>
            <w:tcW w:w="1559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5504,8</w:t>
            </w:r>
          </w:p>
        </w:tc>
        <w:tc>
          <w:tcPr>
            <w:tcW w:w="1276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11296,2</w:t>
            </w:r>
          </w:p>
        </w:tc>
        <w:tc>
          <w:tcPr>
            <w:tcW w:w="1842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161459,2</w:t>
            </w:r>
          </w:p>
        </w:tc>
        <w:tc>
          <w:tcPr>
            <w:tcW w:w="2127" w:type="dxa"/>
            <w:vAlign w:val="center"/>
          </w:tcPr>
          <w:p w:rsidR="002D422A" w:rsidRPr="00D21337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A52260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2072</w:t>
            </w:r>
            <w:r w:rsidR="005373ED">
              <w:rPr>
                <w:color w:val="000000"/>
              </w:rPr>
              <w:t>83,0</w:t>
            </w:r>
          </w:p>
        </w:tc>
        <w:tc>
          <w:tcPr>
            <w:tcW w:w="1559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3579,0</w:t>
            </w:r>
          </w:p>
        </w:tc>
        <w:tc>
          <w:tcPr>
            <w:tcW w:w="1276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998,1</w:t>
            </w:r>
          </w:p>
        </w:tc>
        <w:tc>
          <w:tcPr>
            <w:tcW w:w="1842" w:type="dxa"/>
            <w:vAlign w:val="center"/>
          </w:tcPr>
          <w:p w:rsidR="002D422A" w:rsidRPr="003E7D9D" w:rsidRDefault="00A52260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1774</w:t>
            </w:r>
            <w:r w:rsidR="00E44D94">
              <w:rPr>
                <w:color w:val="000000"/>
              </w:rPr>
              <w:t>69,1</w:t>
            </w:r>
          </w:p>
        </w:tc>
        <w:tc>
          <w:tcPr>
            <w:tcW w:w="2127" w:type="dxa"/>
            <w:vAlign w:val="center"/>
          </w:tcPr>
          <w:p w:rsidR="002D422A" w:rsidRPr="00D21337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25236,8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203592,7</w:t>
            </w:r>
          </w:p>
        </w:tc>
        <w:tc>
          <w:tcPr>
            <w:tcW w:w="1559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480,2</w:t>
            </w:r>
          </w:p>
        </w:tc>
        <w:tc>
          <w:tcPr>
            <w:tcW w:w="1276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934,8</w:t>
            </w:r>
          </w:p>
        </w:tc>
        <w:tc>
          <w:tcPr>
            <w:tcW w:w="1842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177677,7</w:t>
            </w:r>
          </w:p>
        </w:tc>
        <w:tc>
          <w:tcPr>
            <w:tcW w:w="2127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213015,4</w:t>
            </w:r>
          </w:p>
        </w:tc>
        <w:tc>
          <w:tcPr>
            <w:tcW w:w="1559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10602,2</w:t>
            </w:r>
          </w:p>
        </w:tc>
        <w:tc>
          <w:tcPr>
            <w:tcW w:w="1276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3257,7</w:t>
            </w:r>
          </w:p>
        </w:tc>
        <w:tc>
          <w:tcPr>
            <w:tcW w:w="1842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174655,5</w:t>
            </w:r>
          </w:p>
        </w:tc>
        <w:tc>
          <w:tcPr>
            <w:tcW w:w="2127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A52260" w:rsidP="00B13A0F">
            <w:pPr>
              <w:jc w:val="center"/>
            </w:pPr>
            <w:r>
              <w:t>2 109 5</w:t>
            </w:r>
            <w:r w:rsidR="00E44D94">
              <w:t>10,6</w:t>
            </w:r>
          </w:p>
        </w:tc>
        <w:tc>
          <w:tcPr>
            <w:tcW w:w="1559" w:type="dxa"/>
          </w:tcPr>
          <w:p w:rsidR="00550063" w:rsidRPr="00902F42" w:rsidRDefault="00E44D94" w:rsidP="003043F9">
            <w:pPr>
              <w:jc w:val="center"/>
            </w:pPr>
            <w:r>
              <w:t>38 055,9</w:t>
            </w:r>
          </w:p>
        </w:tc>
        <w:tc>
          <w:tcPr>
            <w:tcW w:w="1276" w:type="dxa"/>
          </w:tcPr>
          <w:p w:rsidR="00550063" w:rsidRPr="00902F42" w:rsidRDefault="00E44D94" w:rsidP="00CB4D77">
            <w:pPr>
              <w:jc w:val="center"/>
            </w:pPr>
            <w:r>
              <w:t>30 508,9</w:t>
            </w:r>
          </w:p>
        </w:tc>
        <w:tc>
          <w:tcPr>
            <w:tcW w:w="1842" w:type="dxa"/>
          </w:tcPr>
          <w:p w:rsidR="00550063" w:rsidRPr="00902F42" w:rsidRDefault="00A52260" w:rsidP="00B13A0F">
            <w:pPr>
              <w:jc w:val="center"/>
            </w:pPr>
            <w:r>
              <w:t>1 747 3</w:t>
            </w:r>
            <w:r w:rsidR="00E44D94">
              <w:t>59,0</w:t>
            </w:r>
          </w:p>
        </w:tc>
        <w:tc>
          <w:tcPr>
            <w:tcW w:w="2127" w:type="dxa"/>
          </w:tcPr>
          <w:p w:rsidR="00550063" w:rsidRDefault="00E44D94" w:rsidP="003043F9">
            <w:pPr>
              <w:jc w:val="center"/>
            </w:pPr>
            <w:r>
              <w:t>293586,8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A52260">
              <w:rPr>
                <w:rFonts w:ascii="Times New Roman" w:hAnsi="Times New Roman" w:cs="Times New Roman"/>
                <w:sz w:val="28"/>
                <w:szCs w:val="28"/>
              </w:rPr>
              <w:t>2 109 5</w:t>
            </w:r>
            <w:r w:rsidR="00023D78">
              <w:rPr>
                <w:rFonts w:ascii="Times New Roman" w:hAnsi="Times New Roman" w:cs="Times New Roman"/>
                <w:sz w:val="28"/>
                <w:szCs w:val="28"/>
              </w:rPr>
              <w:t xml:space="preserve">10,6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DF0166" w:rsidRPr="001F593A" w:rsidRDefault="00DF0166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B26A28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Год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Всего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Внебюджетные источники</w:t>
                  </w:r>
                </w:p>
              </w:tc>
            </w:tr>
            <w:tr w:rsidR="006A2015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162847,1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>
                  <w:r w:rsidRPr="00D25734">
                    <w:t>37,7</w:t>
                  </w:r>
                </w:p>
              </w:tc>
              <w:tc>
                <w:tcPr>
                  <w:tcW w:w="1432" w:type="dxa"/>
                </w:tcPr>
                <w:p w:rsidR="006A2015" w:rsidRPr="00D25734" w:rsidRDefault="006A2015" w:rsidP="006A2015">
                  <w:r w:rsidRPr="00D25734">
                    <w:t>2072,7</w:t>
                  </w:r>
                </w:p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136807,4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23929,3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197118,9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>
                  <w:r w:rsidRPr="00D25734">
                    <w:t>17852,0</w:t>
                  </w:r>
                </w:p>
              </w:tc>
              <w:tc>
                <w:tcPr>
                  <w:tcW w:w="1432" w:type="dxa"/>
                </w:tcPr>
                <w:p w:rsidR="006A2015" w:rsidRPr="00D25734" w:rsidRDefault="006A2015" w:rsidP="006A2015">
                  <w:r w:rsidRPr="00D25734">
                    <w:t>11949,4</w:t>
                  </w:r>
                </w:p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144798,7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22518,8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204162,1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>
                  <w:r w:rsidRPr="00D25734">
                    <w:t>5504,8</w:t>
                  </w:r>
                </w:p>
              </w:tc>
              <w:tc>
                <w:tcPr>
                  <w:tcW w:w="1432" w:type="dxa"/>
                </w:tcPr>
                <w:p w:rsidR="006A2015" w:rsidRPr="00D25734" w:rsidRDefault="006A2015" w:rsidP="006A2015">
                  <w:r w:rsidRPr="00D25734">
                    <w:t>11296,2</w:t>
                  </w:r>
                </w:p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161459,2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25901,9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207283,0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>
                  <w:r w:rsidRPr="00D25734">
                    <w:t>3579,0</w:t>
                  </w:r>
                </w:p>
              </w:tc>
              <w:tc>
                <w:tcPr>
                  <w:tcW w:w="1432" w:type="dxa"/>
                </w:tcPr>
                <w:p w:rsidR="006A2015" w:rsidRPr="00D25734" w:rsidRDefault="006A2015" w:rsidP="006A2015">
                  <w:r w:rsidRPr="00D25734">
                    <w:t>998,1</w:t>
                  </w:r>
                </w:p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177469,1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25236,8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203592,7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>
                  <w:r w:rsidRPr="00D25734">
                    <w:t>480,2</w:t>
                  </w:r>
                </w:p>
              </w:tc>
              <w:tc>
                <w:tcPr>
                  <w:tcW w:w="1432" w:type="dxa"/>
                </w:tcPr>
                <w:p w:rsidR="006A2015" w:rsidRPr="00D25734" w:rsidRDefault="006A2015" w:rsidP="006A2015">
                  <w:r w:rsidRPr="00D25734">
                    <w:t>934,8</w:t>
                  </w:r>
                </w:p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177677,7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24500,00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213015,4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>
                  <w:r w:rsidRPr="00D25734">
                    <w:t>10602,2</w:t>
                  </w:r>
                </w:p>
              </w:tc>
              <w:tc>
                <w:tcPr>
                  <w:tcW w:w="1432" w:type="dxa"/>
                </w:tcPr>
                <w:p w:rsidR="006A2015" w:rsidRPr="00D25734" w:rsidRDefault="006A2015" w:rsidP="006A2015">
                  <w:r w:rsidRPr="00D25734">
                    <w:t>3257,7</w:t>
                  </w:r>
                </w:p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174655,5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24500,00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153581,9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/>
              </w:tc>
              <w:tc>
                <w:tcPr>
                  <w:tcW w:w="1432" w:type="dxa"/>
                </w:tcPr>
                <w:p w:rsidR="006A2015" w:rsidRPr="00D25734" w:rsidRDefault="006A2015" w:rsidP="006A2015"/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129081,9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153581,9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/>
              </w:tc>
              <w:tc>
                <w:tcPr>
                  <w:tcW w:w="1432" w:type="dxa"/>
                </w:tcPr>
                <w:p w:rsidR="006A2015" w:rsidRPr="00D25734" w:rsidRDefault="006A2015" w:rsidP="006A2015"/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129081,9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153581,9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/>
              </w:tc>
              <w:tc>
                <w:tcPr>
                  <w:tcW w:w="1432" w:type="dxa"/>
                </w:tcPr>
                <w:p w:rsidR="006A2015" w:rsidRPr="00D25734" w:rsidRDefault="006A2015" w:rsidP="006A2015"/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129081,9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153581,9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/>
              </w:tc>
              <w:tc>
                <w:tcPr>
                  <w:tcW w:w="1432" w:type="dxa"/>
                </w:tcPr>
                <w:p w:rsidR="006A2015" w:rsidRPr="00D25734" w:rsidRDefault="006A2015" w:rsidP="006A2015"/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129081,9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153581,9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/>
              </w:tc>
              <w:tc>
                <w:tcPr>
                  <w:tcW w:w="1432" w:type="dxa"/>
                </w:tcPr>
                <w:p w:rsidR="006A2015" w:rsidRPr="00D25734" w:rsidRDefault="006A2015" w:rsidP="006A2015"/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129081,9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</w:t>
                  </w:r>
                </w:p>
              </w:tc>
            </w:tr>
            <w:tr w:rsidR="006A2015" w:rsidRPr="00E741E1" w:rsidTr="004E62B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153581,9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/>
              </w:tc>
              <w:tc>
                <w:tcPr>
                  <w:tcW w:w="1432" w:type="dxa"/>
                </w:tcPr>
                <w:p w:rsidR="006A2015" w:rsidRPr="00D25734" w:rsidRDefault="006A2015" w:rsidP="006A2015"/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129081,9</w:t>
                  </w:r>
                </w:p>
              </w:tc>
              <w:tc>
                <w:tcPr>
                  <w:tcW w:w="1418" w:type="dxa"/>
                </w:tcPr>
                <w:p w:rsidR="006A2015" w:rsidRPr="00D25734" w:rsidRDefault="006A2015" w:rsidP="006A2015">
                  <w:r w:rsidRPr="00D25734">
                    <w:t>24500,0</w:t>
                  </w:r>
                </w:p>
              </w:tc>
            </w:tr>
            <w:tr w:rsidR="006A2015" w:rsidRPr="000978A5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6A2015" w:rsidRDefault="006A2015" w:rsidP="006A2015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6A2015" w:rsidRPr="00D25734" w:rsidRDefault="006A2015" w:rsidP="006A2015">
                  <w:r w:rsidRPr="00D25734">
                    <w:t>2 109 510,6</w:t>
                  </w:r>
                </w:p>
              </w:tc>
              <w:tc>
                <w:tcPr>
                  <w:tcW w:w="1619" w:type="dxa"/>
                </w:tcPr>
                <w:p w:rsidR="006A2015" w:rsidRPr="00D25734" w:rsidRDefault="006A2015" w:rsidP="006A2015">
                  <w:r w:rsidRPr="00D25734">
                    <w:t>38 055,9</w:t>
                  </w:r>
                </w:p>
              </w:tc>
              <w:tc>
                <w:tcPr>
                  <w:tcW w:w="1432" w:type="dxa"/>
                </w:tcPr>
                <w:p w:rsidR="006A2015" w:rsidRPr="00D25734" w:rsidRDefault="006A2015" w:rsidP="006A2015">
                  <w:r w:rsidRPr="00D25734">
                    <w:t>30 508,9</w:t>
                  </w:r>
                </w:p>
              </w:tc>
              <w:tc>
                <w:tcPr>
                  <w:tcW w:w="1559" w:type="dxa"/>
                </w:tcPr>
                <w:p w:rsidR="006A2015" w:rsidRPr="00D25734" w:rsidRDefault="006A2015" w:rsidP="006A2015">
                  <w:r w:rsidRPr="00D25734">
                    <w:t>1 747 359,0</w:t>
                  </w:r>
                </w:p>
              </w:tc>
              <w:tc>
                <w:tcPr>
                  <w:tcW w:w="1418" w:type="dxa"/>
                </w:tcPr>
                <w:p w:rsidR="006A2015" w:rsidRDefault="006A2015" w:rsidP="006A2015">
                  <w:r w:rsidRPr="00D25734">
                    <w:t>293586,8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Администрации города Батайска                                             В.С. Мирошникова</w:t>
      </w:r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DF0166" w:rsidP="00DF0166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2F495E">
        <w:rPr>
          <w:sz w:val="28"/>
          <w:szCs w:val="28"/>
        </w:rPr>
        <w:t>П</w:t>
      </w:r>
      <w:r w:rsidR="00D342F0">
        <w:rPr>
          <w:sz w:val="28"/>
          <w:szCs w:val="28"/>
        </w:rPr>
        <w:t>риложение № 4 к муниципальной программе</w:t>
      </w:r>
      <w:r>
        <w:rPr>
          <w:sz w:val="28"/>
          <w:szCs w:val="28"/>
        </w:rPr>
        <w:t xml:space="preserve">  города Батайска «Развитие </w:t>
      </w:r>
      <w:r w:rsidR="00D342F0">
        <w:rPr>
          <w:sz w:val="28"/>
          <w:szCs w:val="28"/>
        </w:rPr>
        <w:t>культуры»</w:t>
      </w:r>
      <w:r w:rsidRPr="00DF0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</w:t>
      </w:r>
      <w:r w:rsidR="00D342F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E64688" w:rsidRDefault="00E64688" w:rsidP="00DF0166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580"/>
        <w:gridCol w:w="567"/>
        <w:gridCol w:w="709"/>
      </w:tblGrid>
      <w:tr w:rsidR="00D342F0" w:rsidTr="00E64688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2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6468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64688">
        <w:trPr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64688">
        <w:trPr>
          <w:trHeight w:val="251"/>
        </w:trPr>
        <w:tc>
          <w:tcPr>
            <w:tcW w:w="14884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E64688">
        <w:trPr>
          <w:trHeight w:val="18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E64688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E64688" w:rsidRDefault="00E812D9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25600,8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58367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F93186" w:rsidP="002722EE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DF78A8" w:rsidP="00E64688">
            <w:pPr>
              <w:snapToGrid w:val="0"/>
              <w:spacing w:before="0" w:after="0"/>
              <w:rPr>
                <w:rFonts w:eastAsia="Arial"/>
                <w:kern w:val="2"/>
                <w:sz w:val="22"/>
                <w:szCs w:val="22"/>
              </w:rPr>
            </w:pPr>
            <w:r w:rsidRPr="00E64688">
              <w:rPr>
                <w:rFonts w:eastAsia="Arial"/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F93186" w:rsidP="00F93186">
            <w:pPr>
              <w:snapToGrid w:val="0"/>
              <w:rPr>
                <w:rFonts w:eastAsia="Arial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E64688" w:rsidRDefault="00F93186" w:rsidP="00F93186">
            <w:pPr>
              <w:snapToGrid w:val="0"/>
              <w:rPr>
                <w:rFonts w:eastAsia="Arial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E64688">
        <w:trPr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83671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58367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F93186" w:rsidP="00F93186">
            <w:pPr>
              <w:snapToGrid w:val="0"/>
              <w:spacing w:after="0"/>
              <w:rPr>
                <w:rFonts w:eastAsia="Arial"/>
                <w:kern w:val="2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F93186" w:rsidP="00F93186">
            <w:pPr>
              <w:snapToGrid w:val="0"/>
              <w:spacing w:after="0"/>
              <w:rPr>
                <w:rFonts w:eastAsia="Arial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E64688" w:rsidRDefault="00F93186" w:rsidP="00F93186">
            <w:pPr>
              <w:snapToGrid w:val="0"/>
              <w:spacing w:after="0"/>
              <w:rPr>
                <w:rFonts w:eastAsia="Arial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E64688" w:rsidRDefault="00F93186" w:rsidP="00F93186">
            <w:pPr>
              <w:snapToGrid w:val="0"/>
              <w:spacing w:after="0"/>
              <w:rPr>
                <w:rFonts w:eastAsia="Arial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E64688">
        <w:trPr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E64688">
        <w:trPr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E812D9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7924,5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6E415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C97448">
            <w:pPr>
              <w:pStyle w:val="ConsPlusCell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DF78A8" w:rsidP="00F93186">
            <w:pPr>
              <w:snapToGrid w:val="0"/>
              <w:spacing w:after="0"/>
            </w:pPr>
            <w:r w:rsidRPr="00C97448"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64688">
        <w:trPr>
          <w:trHeight w:val="213"/>
        </w:trPr>
        <w:tc>
          <w:tcPr>
            <w:tcW w:w="14884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64688">
        <w:trPr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64688">
        <w:trPr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64688">
        <w:trPr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64688">
        <w:trPr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64688">
        <w:trPr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64688">
        <w:trPr>
          <w:trHeight w:val="173"/>
        </w:trPr>
        <w:tc>
          <w:tcPr>
            <w:tcW w:w="14884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64688">
        <w:trPr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E64688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E64688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E64688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E64688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64688">
        <w:trPr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64688">
        <w:trPr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64688">
        <w:trPr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583671" w:rsidTr="00E64688">
        <w:trPr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671" w:rsidRPr="00E64688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3671" w:rsidRPr="00E64688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E64688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E64688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E64688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</w:tr>
      <w:tr w:rsidR="00583671" w:rsidTr="00E64688">
        <w:trPr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671" w:rsidRPr="00894425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</w:tr>
      <w:tr w:rsidR="00E81B8A" w:rsidTr="00E64688">
        <w:trPr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E64688">
        <w:trPr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583671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6E25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583671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277,8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E64688">
        <w:trPr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E64688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E64688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E64688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E64688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64688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64688">
        <w:trPr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64688">
        <w:trPr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64688">
        <w:trPr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64688">
        <w:trPr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DF0166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F016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DF0166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F0166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F0166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F0166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DF0166" w:rsidRDefault="006E25F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DF0166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F0166" w:rsidRDefault="007516E4" w:rsidP="0070766E">
            <w:pPr>
              <w:pStyle w:val="ConsPlusCell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DF0166" w:rsidRDefault="009D5A8D" w:rsidP="007516E4">
            <w:pPr>
              <w:snapToGrid w:val="0"/>
            </w:pPr>
            <w:r w:rsidRPr="00DF0166"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64688">
        <w:trPr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64688">
        <w:trPr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64688">
        <w:trPr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0766E">
            <w:pPr>
              <w:pStyle w:val="ConsPlusCell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9D5A8D" w:rsidP="007516E4">
            <w:pPr>
              <w:snapToGrid w:val="0"/>
            </w:pPr>
            <w:r w:rsidRPr="0070766E"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E64688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BB0921">
        <w:rPr>
          <w:sz w:val="28"/>
          <w:szCs w:val="28"/>
        </w:rPr>
        <w:t xml:space="preserve">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DF0166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на реализацию муниципальной прогр</w:t>
      </w:r>
      <w:r w:rsidR="00E10914">
        <w:rPr>
          <w:sz w:val="28"/>
          <w:szCs w:val="28"/>
        </w:rPr>
        <w:t xml:space="preserve">аммы города Батайска «Развитие </w:t>
      </w:r>
      <w:r w:rsidR="000978A5" w:rsidRPr="00151EF3">
        <w:rPr>
          <w:sz w:val="28"/>
          <w:szCs w:val="28"/>
        </w:rPr>
        <w:t xml:space="preserve">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788"/>
      </w:tblGrid>
      <w:tr w:rsidR="008F52F1" w:rsidTr="00E64688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3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E64688">
        <w:trPr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4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E64688">
        <w:trPr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E6468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E64688">
        <w:trPr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741E" w:rsidRPr="0043196F" w:rsidRDefault="004E62B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24919</w:t>
            </w:r>
            <w:r w:rsidR="001C0E8C">
              <w:rPr>
                <w:sz w:val="16"/>
                <w:szCs w:val="16"/>
              </w:rPr>
              <w:t>64,4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B57C1C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2409</w:t>
            </w:r>
            <w:r w:rsidR="00EA06AF">
              <w:rPr>
                <w:sz w:val="16"/>
                <w:szCs w:val="16"/>
              </w:rPr>
              <w:t>01,6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236129,8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245552,5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E64688">
        <w:trPr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38055,9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E64688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E64688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B57C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B57C1C">
              <w:rPr>
                <w:sz w:val="16"/>
                <w:szCs w:val="16"/>
              </w:rPr>
              <w:t>298</w:t>
            </w:r>
            <w:r>
              <w:rPr>
                <w:sz w:val="16"/>
                <w:szCs w:val="16"/>
              </w:rPr>
              <w:t>12,8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B57C1C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2110</w:t>
            </w:r>
            <w:r w:rsidR="00EA06AF">
              <w:rPr>
                <w:sz w:val="16"/>
                <w:szCs w:val="16"/>
              </w:rPr>
              <w:t>87,7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210214,8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207192,6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E64688">
        <w:trPr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E64688">
        <w:trPr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3C67C7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382453,8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3C67C7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E64688">
        <w:trPr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E64688">
        <w:trPr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777852" w:rsidTr="00E64688">
        <w:trPr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52" w:rsidRPr="00B05A4E" w:rsidRDefault="00777852" w:rsidP="00777852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B05A4E" w:rsidRDefault="00777852" w:rsidP="00777852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43196F" w:rsidRDefault="003C67C7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382453,8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30508,4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3C67C7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32537,1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E64688">
        <w:trPr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E64688">
        <w:trPr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5A550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21095</w:t>
            </w:r>
            <w:r w:rsidR="00F57F43">
              <w:rPr>
                <w:sz w:val="16"/>
                <w:szCs w:val="16"/>
              </w:rPr>
              <w:t>10,6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22300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5A5502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</w:t>
            </w:r>
            <w:r w:rsidR="00F57F43">
              <w:rPr>
                <w:sz w:val="16"/>
                <w:szCs w:val="16"/>
              </w:rPr>
              <w:t>83,0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203592,7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E64688">
        <w:trPr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E64688">
        <w:trPr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C961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E64688">
        <w:trPr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5A550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17473</w:t>
            </w:r>
            <w:r w:rsidR="00F57F43">
              <w:rPr>
                <w:sz w:val="16"/>
                <w:szCs w:val="16"/>
              </w:rPr>
              <w:t>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5A5502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1774</w:t>
            </w:r>
            <w:r w:rsidR="00F57F43">
              <w:rPr>
                <w:sz w:val="16"/>
                <w:szCs w:val="16"/>
              </w:rPr>
              <w:t>69,1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177677,7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174655,5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E64688">
        <w:trPr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E64688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417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013EC0" w:rsidTr="0061252D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61252D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A937A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A937A0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208768,6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3718D2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2156</w:t>
            </w:r>
            <w:r w:rsidR="00541E15">
              <w:rPr>
                <w:color w:val="000000"/>
                <w:sz w:val="16"/>
                <w:szCs w:val="16"/>
              </w:rPr>
              <w:t>64,8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541E1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211629,8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541E1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221052,5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61252D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541E15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33618,6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61252D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541E15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61252D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61252D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61252D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61252D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61252D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546636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C7EA8">
              <w:rPr>
                <w:color w:val="000000"/>
                <w:sz w:val="17"/>
                <w:szCs w:val="17"/>
              </w:rPr>
              <w:t>29018,</w:t>
            </w:r>
            <w:r w:rsidRPr="00D207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1252D" w:rsidRDefault="00C7390E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38635,83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E2A6A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38785,9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E2A6A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38754,0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E2A6A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39063,6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</w:tr>
      <w:tr w:rsidR="00013EC0" w:rsidTr="00546636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1252D" w:rsidRDefault="00C7390E" w:rsidP="007360CF">
            <w:pPr>
              <w:autoSpaceDE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8C3E42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8C3E42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695B2F" w:rsidRDefault="008C3E42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546636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42B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61252D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1252D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C7390E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B04201" w:rsidRDefault="00C7390E" w:rsidP="00B0420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 w:rsidR="00B04201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E26E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C7390E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2B77D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C0327D">
        <w:trPr>
          <w:trHeight w:val="4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C7390E" w:rsidRPr="00C10157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53AD1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1037,8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53AD1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C4759" w:rsidTr="00C0327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Default="00DC4759" w:rsidP="00DC475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C4759" w:rsidRDefault="00DC4759" w:rsidP="00DC475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Pr="00505DF1" w:rsidRDefault="00DC4759" w:rsidP="00DC4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C10157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  <w:lang w:val="en-US"/>
              </w:rPr>
              <w:t>00L519F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C4759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A6752B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0327D" w:rsidTr="00C0327D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505DF1" w:rsidRDefault="00C0327D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505DF1" w:rsidRDefault="00C0327D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505DF1" w:rsidRDefault="00C0327D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505DF1" w:rsidRDefault="00C0327D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505DF1" w:rsidRDefault="00C0327D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505DF1" w:rsidRDefault="00C0327D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505DF1" w:rsidRDefault="00C0327D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9D1F83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9D1F83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9D1F83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7D" w:rsidRPr="00E009C0" w:rsidRDefault="00C0327D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6B0EC1" w:rsidTr="004E62B6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0EC1" w:rsidRDefault="006B0EC1" w:rsidP="006B0EC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C0327D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Комплектован</w:t>
            </w:r>
            <w:r w:rsidR="00C0327D">
              <w:rPr>
                <w:color w:val="000000"/>
                <w:sz w:val="20"/>
                <w:szCs w:val="20"/>
              </w:rPr>
              <w:t>и</w:t>
            </w:r>
            <w:r w:rsidRPr="006B0EC1">
              <w:rPr>
                <w:color w:val="000000"/>
                <w:sz w:val="20"/>
                <w:szCs w:val="20"/>
                <w:lang w:val="en-US"/>
              </w:rPr>
              <w:t>е</w:t>
            </w:r>
            <w:r w:rsidR="00C0327D">
              <w:rPr>
                <w:color w:val="000000"/>
                <w:sz w:val="20"/>
                <w:szCs w:val="20"/>
              </w:rPr>
              <w:t xml:space="preserve"> </w:t>
            </w:r>
            <w:r w:rsidRPr="006B0EC1">
              <w:rPr>
                <w:color w:val="000000"/>
                <w:sz w:val="20"/>
                <w:szCs w:val="20"/>
                <w:lang w:val="en-US"/>
              </w:rPr>
              <w:t>книжных</w:t>
            </w:r>
            <w:r w:rsidR="00C0327D">
              <w:rPr>
                <w:color w:val="000000"/>
                <w:sz w:val="20"/>
                <w:szCs w:val="20"/>
              </w:rPr>
              <w:t xml:space="preserve"> </w:t>
            </w:r>
            <w:r w:rsidRPr="006B0EC1">
              <w:rPr>
                <w:color w:val="000000"/>
                <w:sz w:val="20"/>
                <w:szCs w:val="20"/>
                <w:lang w:val="en-US"/>
              </w:rPr>
              <w:t>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DC67B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11200L519</w:t>
            </w:r>
            <w:r w:rsidR="00DC67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4E0AC3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4E0AC3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A6752B" w:rsidRDefault="009D02B0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D53AD1" w:rsidRDefault="009D02B0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D53AD1" w:rsidRDefault="009D02B0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>Приобретение рециркуляторов</w:t>
            </w:r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D1EF2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</w:t>
            </w:r>
            <w:r w:rsidRPr="007871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793FF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793FF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9698,9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3F0EA2" w:rsidRDefault="00793FF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C7390E" w:rsidTr="0061252D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505DF1" w:rsidRDefault="00C7390E" w:rsidP="00C0327D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B01E3C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C7390E" w:rsidTr="004D6A49">
        <w:trPr>
          <w:trHeight w:val="2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C11DE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F82A75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CE41FF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F82A75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032549">
              <w:rPr>
                <w:color w:val="000000"/>
                <w:sz w:val="18"/>
                <w:szCs w:val="18"/>
              </w:rPr>
              <w:t>3581,3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D4455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D6A49" w:rsidTr="00752273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металлопластиковых межсекционных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7244D7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F82A75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2A75" w:rsidRDefault="00F82A75" w:rsidP="00F82A75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2A75" w:rsidRDefault="00F82A75" w:rsidP="00F82A75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F82A75"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2A75" w:rsidRPr="00505DF1" w:rsidRDefault="00F82A75" w:rsidP="00F82A75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F82A75"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3E21D1" w:rsidRDefault="00F82A75" w:rsidP="00F82A75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7244D7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7244D7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A32304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261747"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7244D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7244D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546636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964FB8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261747" w:rsidTr="00546636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5E6296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10AE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261747" w:rsidTr="00546636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261747" w:rsidTr="0061252D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F0966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F4D0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F4D0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F4D0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061F6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4D6A49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061F6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4D6A49" w:rsidTr="004D6A49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261747" w:rsidRPr="00C1015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D278AE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D278AE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261747" w:rsidRPr="00D278AE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261747" w:rsidRPr="00C1015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93155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264CE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клининга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Монтаж, демонтаж газовой котельни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93275"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4D6A49">
        <w:trPr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4D6A4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71894" w:rsidRDefault="00D6143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99469,0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261747" w:rsidTr="004D6A49">
        <w:trPr>
          <w:trHeight w:val="169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CD718C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CD718C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261747" w:rsidTr="0035166C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3467B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3467B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261747" w:rsidTr="004D6A49">
        <w:trPr>
          <w:trHeight w:val="3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BB6F6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0D0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4D6A4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4D6A49">
        <w:trPr>
          <w:trHeight w:val="13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4D6A4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F0966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90BEF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4D6A49" w:rsidTr="004D6A49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5F7D41" w:rsidTr="0061252D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Default="005F7D41" w:rsidP="005F7D41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Default="005F7D41" w:rsidP="005F7D41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Default="005F7D41" w:rsidP="005F7D41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3, МБО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05DF1" w:rsidRDefault="005F7D41" w:rsidP="005F7D4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05DF1" w:rsidRDefault="005F7D41" w:rsidP="005F7D41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0F0966" w:rsidRDefault="005F7D41" w:rsidP="005F7D41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А155900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05DF1" w:rsidRDefault="005F7D41" w:rsidP="005F7D4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3E21D1" w:rsidRDefault="005F7D41" w:rsidP="005F7D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090BEF" w:rsidRDefault="005F7D41" w:rsidP="005F7D4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A32304" w:rsidRDefault="005F7D41" w:rsidP="005F7D41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A32304" w:rsidRDefault="005F7D41" w:rsidP="005F7D41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A32304" w:rsidRDefault="005F7D41" w:rsidP="005F7D41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F7D41" w:rsidRDefault="005F7D41" w:rsidP="005F7D41">
            <w:pPr>
              <w:jc w:val="right"/>
              <w:rPr>
                <w:color w:val="000000"/>
                <w:sz w:val="18"/>
                <w:szCs w:val="18"/>
              </w:rPr>
            </w:pPr>
            <w:r w:rsidRPr="005F7D41">
              <w:rPr>
                <w:color w:val="000000"/>
                <w:sz w:val="18"/>
                <w:szCs w:val="18"/>
              </w:rPr>
              <w:t>12694,4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5F7D41" w:rsidRDefault="005F7D41" w:rsidP="005F7D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261747" w:rsidRPr="00E942C3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ЖД,РДВС, Гагарина </w:t>
            </w:r>
          </w:p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682D6E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682D6E" w:rsidRDefault="00B909DE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  <w:r w:rsidR="00261747">
              <w:rPr>
                <w:color w:val="000000"/>
                <w:sz w:val="18"/>
                <w:szCs w:val="18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20DEA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5</w:t>
            </w:r>
            <w:r w:rsidRPr="00720DEA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682D6E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682D6E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E4B92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E4B92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E4B92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3B4CDA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261747" w:rsidTr="0061252D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32471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2471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2471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8D19E6" w:rsidRDefault="00540113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61747" w:rsidTr="0061252D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440B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440B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440B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540113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261747" w:rsidRPr="007D42C3" w:rsidTr="0061252D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3347F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Pr="0003347F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3347F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3347F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540113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261747" w:rsidRPr="00FA383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61747" w:rsidTr="0061252D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Ю.А.Гагарина» ,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725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725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725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66986" w:rsidRDefault="00540113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D6A49" w:rsidTr="004D6A49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505DF1" w:rsidRDefault="004D6A49" w:rsidP="004D567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D6A49" w:rsidRPr="009D1F83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A49" w:rsidRPr="00E009C0" w:rsidRDefault="004D6A49" w:rsidP="004D567A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61747" w:rsidTr="00FE6E60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61747" w:rsidRPr="00505DF1" w:rsidRDefault="00261747" w:rsidP="00261747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656927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61747" w:rsidRPr="00656927" w:rsidRDefault="00261747" w:rsidP="00261747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61747" w:rsidRPr="00FE6E60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E6E60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:rsidR="00261747" w:rsidRPr="00FE6E60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60BA8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776BB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3716AD" w:rsidRDefault="003716AD" w:rsidP="005E6F82">
      <w:pPr>
        <w:widowControl w:val="0"/>
        <w:autoSpaceDE w:val="0"/>
        <w:spacing w:before="0" w:after="0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864" w:rsidRDefault="00FE4864">
      <w:pPr>
        <w:spacing w:before="0" w:after="0"/>
      </w:pPr>
      <w:r>
        <w:separator/>
      </w:r>
    </w:p>
  </w:endnote>
  <w:endnote w:type="continuationSeparator" w:id="0">
    <w:p w:rsidR="00FE4864" w:rsidRDefault="00FE48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166" w:rsidRDefault="00DF0166">
    <w:pPr>
      <w:pStyle w:val="afffff6"/>
      <w:jc w:val="right"/>
    </w:pPr>
  </w:p>
  <w:p w:rsidR="00DF0166" w:rsidRDefault="00DF0166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166" w:rsidRDefault="00DF0166">
    <w:pPr>
      <w:pStyle w:val="afffff6"/>
      <w:jc w:val="right"/>
    </w:pPr>
  </w:p>
  <w:p w:rsidR="00DF0166" w:rsidRDefault="00DF0166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864" w:rsidRDefault="00FE4864">
      <w:pPr>
        <w:spacing w:before="0" w:after="0"/>
      </w:pPr>
      <w:r>
        <w:separator/>
      </w:r>
    </w:p>
  </w:footnote>
  <w:footnote w:type="continuationSeparator" w:id="0">
    <w:p w:rsidR="00FE4864" w:rsidRDefault="00FE48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DF0166" w:rsidRDefault="00FE4864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7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0166" w:rsidRDefault="00DF0166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064A0"/>
    <w:rsid w:val="00006C8D"/>
    <w:rsid w:val="00010A99"/>
    <w:rsid w:val="00010CB1"/>
    <w:rsid w:val="00013EC0"/>
    <w:rsid w:val="00020BCF"/>
    <w:rsid w:val="000216DE"/>
    <w:rsid w:val="00021F12"/>
    <w:rsid w:val="00022269"/>
    <w:rsid w:val="000229DF"/>
    <w:rsid w:val="00022FA6"/>
    <w:rsid w:val="0002373A"/>
    <w:rsid w:val="00023D78"/>
    <w:rsid w:val="000247EB"/>
    <w:rsid w:val="000266EF"/>
    <w:rsid w:val="00031DAB"/>
    <w:rsid w:val="00032549"/>
    <w:rsid w:val="0003347F"/>
    <w:rsid w:val="0003467B"/>
    <w:rsid w:val="00035370"/>
    <w:rsid w:val="0003642B"/>
    <w:rsid w:val="0003714C"/>
    <w:rsid w:val="000401F8"/>
    <w:rsid w:val="00041146"/>
    <w:rsid w:val="00042FED"/>
    <w:rsid w:val="00044F5E"/>
    <w:rsid w:val="00052C06"/>
    <w:rsid w:val="00054252"/>
    <w:rsid w:val="000560D7"/>
    <w:rsid w:val="00060299"/>
    <w:rsid w:val="00065BAB"/>
    <w:rsid w:val="00065CE7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26B"/>
    <w:rsid w:val="000978A5"/>
    <w:rsid w:val="000A7B6C"/>
    <w:rsid w:val="000B24AA"/>
    <w:rsid w:val="000C0662"/>
    <w:rsid w:val="000C195C"/>
    <w:rsid w:val="000C5FAE"/>
    <w:rsid w:val="000C7562"/>
    <w:rsid w:val="000D1C0D"/>
    <w:rsid w:val="000D1EF2"/>
    <w:rsid w:val="000D4044"/>
    <w:rsid w:val="000D4681"/>
    <w:rsid w:val="000D6A2A"/>
    <w:rsid w:val="000E4C6F"/>
    <w:rsid w:val="000E5278"/>
    <w:rsid w:val="000E7135"/>
    <w:rsid w:val="000E7E5B"/>
    <w:rsid w:val="000F4DED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67F7F"/>
    <w:rsid w:val="00173552"/>
    <w:rsid w:val="001740D0"/>
    <w:rsid w:val="00174725"/>
    <w:rsid w:val="00176A70"/>
    <w:rsid w:val="00177290"/>
    <w:rsid w:val="00181C8E"/>
    <w:rsid w:val="00181F9D"/>
    <w:rsid w:val="00183BEC"/>
    <w:rsid w:val="00184224"/>
    <w:rsid w:val="00184D70"/>
    <w:rsid w:val="00185E63"/>
    <w:rsid w:val="001863D9"/>
    <w:rsid w:val="0019201E"/>
    <w:rsid w:val="00193E56"/>
    <w:rsid w:val="0019756F"/>
    <w:rsid w:val="001A038A"/>
    <w:rsid w:val="001A0DBA"/>
    <w:rsid w:val="001A1C1C"/>
    <w:rsid w:val="001A4C70"/>
    <w:rsid w:val="001A7A4B"/>
    <w:rsid w:val="001B271A"/>
    <w:rsid w:val="001B3587"/>
    <w:rsid w:val="001B4067"/>
    <w:rsid w:val="001B71C5"/>
    <w:rsid w:val="001C0E8C"/>
    <w:rsid w:val="001C26BB"/>
    <w:rsid w:val="001C3729"/>
    <w:rsid w:val="001C4D26"/>
    <w:rsid w:val="001C6DCE"/>
    <w:rsid w:val="001D33AF"/>
    <w:rsid w:val="001D5584"/>
    <w:rsid w:val="001E6329"/>
    <w:rsid w:val="001E69C9"/>
    <w:rsid w:val="001F118F"/>
    <w:rsid w:val="001F30BC"/>
    <w:rsid w:val="001F451B"/>
    <w:rsid w:val="001F4D07"/>
    <w:rsid w:val="001F593A"/>
    <w:rsid w:val="001F70D3"/>
    <w:rsid w:val="002021F8"/>
    <w:rsid w:val="002026AB"/>
    <w:rsid w:val="002042C9"/>
    <w:rsid w:val="00213BCA"/>
    <w:rsid w:val="00213C5C"/>
    <w:rsid w:val="0021482E"/>
    <w:rsid w:val="00215908"/>
    <w:rsid w:val="00216CAC"/>
    <w:rsid w:val="002212D9"/>
    <w:rsid w:val="00223DBC"/>
    <w:rsid w:val="0022502C"/>
    <w:rsid w:val="00225A53"/>
    <w:rsid w:val="00226C5C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3AB4"/>
    <w:rsid w:val="00256D71"/>
    <w:rsid w:val="002601A7"/>
    <w:rsid w:val="00261747"/>
    <w:rsid w:val="00262375"/>
    <w:rsid w:val="00263336"/>
    <w:rsid w:val="00264A02"/>
    <w:rsid w:val="00264B01"/>
    <w:rsid w:val="002667EF"/>
    <w:rsid w:val="0026741E"/>
    <w:rsid w:val="00270132"/>
    <w:rsid w:val="002722EE"/>
    <w:rsid w:val="00272F20"/>
    <w:rsid w:val="00274A70"/>
    <w:rsid w:val="0027516F"/>
    <w:rsid w:val="00275B1F"/>
    <w:rsid w:val="002775C3"/>
    <w:rsid w:val="002823A3"/>
    <w:rsid w:val="00283C8D"/>
    <w:rsid w:val="00284760"/>
    <w:rsid w:val="0028632D"/>
    <w:rsid w:val="002876AA"/>
    <w:rsid w:val="00293A07"/>
    <w:rsid w:val="00294520"/>
    <w:rsid w:val="002A05D7"/>
    <w:rsid w:val="002A0807"/>
    <w:rsid w:val="002A1D94"/>
    <w:rsid w:val="002A3CE1"/>
    <w:rsid w:val="002B56A6"/>
    <w:rsid w:val="002B77D6"/>
    <w:rsid w:val="002C6C6E"/>
    <w:rsid w:val="002C6E5D"/>
    <w:rsid w:val="002D06C5"/>
    <w:rsid w:val="002D1792"/>
    <w:rsid w:val="002D3378"/>
    <w:rsid w:val="002D422A"/>
    <w:rsid w:val="002D4D25"/>
    <w:rsid w:val="002E20A3"/>
    <w:rsid w:val="002E524E"/>
    <w:rsid w:val="002E58A4"/>
    <w:rsid w:val="002E68DF"/>
    <w:rsid w:val="002E69C3"/>
    <w:rsid w:val="002F0304"/>
    <w:rsid w:val="002F12F1"/>
    <w:rsid w:val="002F2924"/>
    <w:rsid w:val="002F2BDB"/>
    <w:rsid w:val="002F495E"/>
    <w:rsid w:val="002F4BBC"/>
    <w:rsid w:val="00300849"/>
    <w:rsid w:val="00300D0E"/>
    <w:rsid w:val="00302CB9"/>
    <w:rsid w:val="00304302"/>
    <w:rsid w:val="003043F9"/>
    <w:rsid w:val="003047B4"/>
    <w:rsid w:val="003075F5"/>
    <w:rsid w:val="003120C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E30"/>
    <w:rsid w:val="00347F55"/>
    <w:rsid w:val="00350092"/>
    <w:rsid w:val="0035166C"/>
    <w:rsid w:val="00351FF5"/>
    <w:rsid w:val="00357D12"/>
    <w:rsid w:val="0036098D"/>
    <w:rsid w:val="003641EF"/>
    <w:rsid w:val="00365E01"/>
    <w:rsid w:val="00365F36"/>
    <w:rsid w:val="00366986"/>
    <w:rsid w:val="00366A18"/>
    <w:rsid w:val="00366C44"/>
    <w:rsid w:val="00367250"/>
    <w:rsid w:val="00367DA0"/>
    <w:rsid w:val="003716AD"/>
    <w:rsid w:val="003718D2"/>
    <w:rsid w:val="003720BC"/>
    <w:rsid w:val="00372A76"/>
    <w:rsid w:val="00372DB2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AE6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2025"/>
    <w:rsid w:val="003B40EF"/>
    <w:rsid w:val="003B4CDA"/>
    <w:rsid w:val="003B6133"/>
    <w:rsid w:val="003C0CF3"/>
    <w:rsid w:val="003C20FB"/>
    <w:rsid w:val="003C2554"/>
    <w:rsid w:val="003C55D3"/>
    <w:rsid w:val="003C67C7"/>
    <w:rsid w:val="003C7C24"/>
    <w:rsid w:val="003D04DB"/>
    <w:rsid w:val="003D292F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15637"/>
    <w:rsid w:val="00416626"/>
    <w:rsid w:val="00420CD2"/>
    <w:rsid w:val="004220BD"/>
    <w:rsid w:val="004241D8"/>
    <w:rsid w:val="00426A1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4759C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4E47"/>
    <w:rsid w:val="00475BF0"/>
    <w:rsid w:val="00477B40"/>
    <w:rsid w:val="00481513"/>
    <w:rsid w:val="00483E06"/>
    <w:rsid w:val="0048577D"/>
    <w:rsid w:val="0048668D"/>
    <w:rsid w:val="00490682"/>
    <w:rsid w:val="00492FA4"/>
    <w:rsid w:val="00495D06"/>
    <w:rsid w:val="004963DB"/>
    <w:rsid w:val="00497454"/>
    <w:rsid w:val="00497AB7"/>
    <w:rsid w:val="004A4D38"/>
    <w:rsid w:val="004A7022"/>
    <w:rsid w:val="004A76FD"/>
    <w:rsid w:val="004B00EA"/>
    <w:rsid w:val="004B3208"/>
    <w:rsid w:val="004B7975"/>
    <w:rsid w:val="004C0B5F"/>
    <w:rsid w:val="004C2B76"/>
    <w:rsid w:val="004C4C3E"/>
    <w:rsid w:val="004D49E8"/>
    <w:rsid w:val="004D6A49"/>
    <w:rsid w:val="004D6C25"/>
    <w:rsid w:val="004E047F"/>
    <w:rsid w:val="004E0AC3"/>
    <w:rsid w:val="004E15FA"/>
    <w:rsid w:val="004E2A6A"/>
    <w:rsid w:val="004E4F14"/>
    <w:rsid w:val="004E5F3E"/>
    <w:rsid w:val="004E62B6"/>
    <w:rsid w:val="004E66CB"/>
    <w:rsid w:val="004E7F4B"/>
    <w:rsid w:val="004F0033"/>
    <w:rsid w:val="004F1AC6"/>
    <w:rsid w:val="004F290C"/>
    <w:rsid w:val="004F320B"/>
    <w:rsid w:val="004F359A"/>
    <w:rsid w:val="004F484A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2B01"/>
    <w:rsid w:val="005264CE"/>
    <w:rsid w:val="00527C70"/>
    <w:rsid w:val="005307BE"/>
    <w:rsid w:val="0053513D"/>
    <w:rsid w:val="005373ED"/>
    <w:rsid w:val="00537C54"/>
    <w:rsid w:val="00540113"/>
    <w:rsid w:val="00541E15"/>
    <w:rsid w:val="00542C9A"/>
    <w:rsid w:val="00545F35"/>
    <w:rsid w:val="005461A7"/>
    <w:rsid w:val="00546636"/>
    <w:rsid w:val="00546819"/>
    <w:rsid w:val="00550063"/>
    <w:rsid w:val="00550894"/>
    <w:rsid w:val="00551C4B"/>
    <w:rsid w:val="00554993"/>
    <w:rsid w:val="0055526A"/>
    <w:rsid w:val="00557F4B"/>
    <w:rsid w:val="005607B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3533"/>
    <w:rsid w:val="00583671"/>
    <w:rsid w:val="00585CE7"/>
    <w:rsid w:val="00586A42"/>
    <w:rsid w:val="00594564"/>
    <w:rsid w:val="00594E18"/>
    <w:rsid w:val="005A1160"/>
    <w:rsid w:val="005A3087"/>
    <w:rsid w:val="005A3738"/>
    <w:rsid w:val="005A5502"/>
    <w:rsid w:val="005A63C5"/>
    <w:rsid w:val="005B1AB4"/>
    <w:rsid w:val="005B568B"/>
    <w:rsid w:val="005B5AD9"/>
    <w:rsid w:val="005C2567"/>
    <w:rsid w:val="005C39FA"/>
    <w:rsid w:val="005C3B24"/>
    <w:rsid w:val="005C6427"/>
    <w:rsid w:val="005C6586"/>
    <w:rsid w:val="005C7140"/>
    <w:rsid w:val="005C772A"/>
    <w:rsid w:val="005C7AFD"/>
    <w:rsid w:val="005D51D6"/>
    <w:rsid w:val="005D571F"/>
    <w:rsid w:val="005E3390"/>
    <w:rsid w:val="005E5596"/>
    <w:rsid w:val="005E6296"/>
    <w:rsid w:val="005E6F82"/>
    <w:rsid w:val="005E72AA"/>
    <w:rsid w:val="005F15BD"/>
    <w:rsid w:val="005F7D41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06AEC"/>
    <w:rsid w:val="00610519"/>
    <w:rsid w:val="0061252D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2E63"/>
    <w:rsid w:val="006331AC"/>
    <w:rsid w:val="00634922"/>
    <w:rsid w:val="00635139"/>
    <w:rsid w:val="006411E4"/>
    <w:rsid w:val="0064337F"/>
    <w:rsid w:val="006443F0"/>
    <w:rsid w:val="006467AF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155"/>
    <w:rsid w:val="00695B2F"/>
    <w:rsid w:val="00695B37"/>
    <w:rsid w:val="006A2015"/>
    <w:rsid w:val="006A2F8A"/>
    <w:rsid w:val="006A31F0"/>
    <w:rsid w:val="006A40DD"/>
    <w:rsid w:val="006A5E4E"/>
    <w:rsid w:val="006B0EC1"/>
    <w:rsid w:val="006B1483"/>
    <w:rsid w:val="006B21E3"/>
    <w:rsid w:val="006B6304"/>
    <w:rsid w:val="006B6374"/>
    <w:rsid w:val="006B69C0"/>
    <w:rsid w:val="006C1558"/>
    <w:rsid w:val="006C30CE"/>
    <w:rsid w:val="006C6418"/>
    <w:rsid w:val="006C7EA8"/>
    <w:rsid w:val="006D1033"/>
    <w:rsid w:val="006D1FD5"/>
    <w:rsid w:val="006D21D7"/>
    <w:rsid w:val="006D441C"/>
    <w:rsid w:val="006D6945"/>
    <w:rsid w:val="006E10CD"/>
    <w:rsid w:val="006E25F4"/>
    <w:rsid w:val="006E393B"/>
    <w:rsid w:val="006E4151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474A"/>
    <w:rsid w:val="007053D8"/>
    <w:rsid w:val="00705E61"/>
    <w:rsid w:val="007073D9"/>
    <w:rsid w:val="0070766E"/>
    <w:rsid w:val="007102EC"/>
    <w:rsid w:val="00710AE7"/>
    <w:rsid w:val="00710F2F"/>
    <w:rsid w:val="00711C93"/>
    <w:rsid w:val="007121BD"/>
    <w:rsid w:val="0071308D"/>
    <w:rsid w:val="0071413C"/>
    <w:rsid w:val="007154AC"/>
    <w:rsid w:val="007176C9"/>
    <w:rsid w:val="00717B48"/>
    <w:rsid w:val="00720137"/>
    <w:rsid w:val="00720DEA"/>
    <w:rsid w:val="0072140A"/>
    <w:rsid w:val="0072271C"/>
    <w:rsid w:val="00723642"/>
    <w:rsid w:val="007244D7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46213"/>
    <w:rsid w:val="007516E4"/>
    <w:rsid w:val="00755697"/>
    <w:rsid w:val="0076043F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42F9"/>
    <w:rsid w:val="00775550"/>
    <w:rsid w:val="00776BB9"/>
    <w:rsid w:val="00777852"/>
    <w:rsid w:val="00781DCE"/>
    <w:rsid w:val="007826C4"/>
    <w:rsid w:val="0078608D"/>
    <w:rsid w:val="00786E02"/>
    <w:rsid w:val="00787141"/>
    <w:rsid w:val="00793FFE"/>
    <w:rsid w:val="00797311"/>
    <w:rsid w:val="007A075D"/>
    <w:rsid w:val="007A0860"/>
    <w:rsid w:val="007A2F90"/>
    <w:rsid w:val="007A62BB"/>
    <w:rsid w:val="007A7B5C"/>
    <w:rsid w:val="007B1FB1"/>
    <w:rsid w:val="007B33AB"/>
    <w:rsid w:val="007B5D80"/>
    <w:rsid w:val="007C072D"/>
    <w:rsid w:val="007C1BB7"/>
    <w:rsid w:val="007C228D"/>
    <w:rsid w:val="007C2511"/>
    <w:rsid w:val="007C37F9"/>
    <w:rsid w:val="007C4D37"/>
    <w:rsid w:val="007C7758"/>
    <w:rsid w:val="007C79D0"/>
    <w:rsid w:val="007D0AF6"/>
    <w:rsid w:val="007D15B9"/>
    <w:rsid w:val="007D42C3"/>
    <w:rsid w:val="007D465F"/>
    <w:rsid w:val="007D4FFF"/>
    <w:rsid w:val="007D6A95"/>
    <w:rsid w:val="007E0066"/>
    <w:rsid w:val="007E0408"/>
    <w:rsid w:val="007E20DB"/>
    <w:rsid w:val="007E29B9"/>
    <w:rsid w:val="007E3CD4"/>
    <w:rsid w:val="007E4D6E"/>
    <w:rsid w:val="007E5DFE"/>
    <w:rsid w:val="007F0996"/>
    <w:rsid w:val="007F43CD"/>
    <w:rsid w:val="007F4A24"/>
    <w:rsid w:val="007F4B15"/>
    <w:rsid w:val="007F5E1B"/>
    <w:rsid w:val="00800584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A2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17A3"/>
    <w:rsid w:val="008532FE"/>
    <w:rsid w:val="00856C36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77F94"/>
    <w:rsid w:val="00882C53"/>
    <w:rsid w:val="008833AB"/>
    <w:rsid w:val="008836DB"/>
    <w:rsid w:val="008864BA"/>
    <w:rsid w:val="00891DF9"/>
    <w:rsid w:val="0089207B"/>
    <w:rsid w:val="00892F29"/>
    <w:rsid w:val="00893275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0A89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3E42"/>
    <w:rsid w:val="008C7E1F"/>
    <w:rsid w:val="008D0799"/>
    <w:rsid w:val="008D19E6"/>
    <w:rsid w:val="008D47B5"/>
    <w:rsid w:val="008D556D"/>
    <w:rsid w:val="008E189F"/>
    <w:rsid w:val="008E1AA4"/>
    <w:rsid w:val="008E26E3"/>
    <w:rsid w:val="008E4B92"/>
    <w:rsid w:val="008E5253"/>
    <w:rsid w:val="008F39D7"/>
    <w:rsid w:val="008F4306"/>
    <w:rsid w:val="008F52F1"/>
    <w:rsid w:val="008F568E"/>
    <w:rsid w:val="0090006E"/>
    <w:rsid w:val="0090156A"/>
    <w:rsid w:val="00902405"/>
    <w:rsid w:val="00902C4C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43CD"/>
    <w:rsid w:val="009357D2"/>
    <w:rsid w:val="00935909"/>
    <w:rsid w:val="00940F28"/>
    <w:rsid w:val="00944ABB"/>
    <w:rsid w:val="00946756"/>
    <w:rsid w:val="00947C72"/>
    <w:rsid w:val="00947C98"/>
    <w:rsid w:val="009515BD"/>
    <w:rsid w:val="009523EC"/>
    <w:rsid w:val="009537AB"/>
    <w:rsid w:val="00954E7A"/>
    <w:rsid w:val="00955D90"/>
    <w:rsid w:val="00957528"/>
    <w:rsid w:val="00961303"/>
    <w:rsid w:val="009639B0"/>
    <w:rsid w:val="00963BB1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00C1"/>
    <w:rsid w:val="009913DC"/>
    <w:rsid w:val="00991409"/>
    <w:rsid w:val="00993E91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2F67"/>
    <w:rsid w:val="009B6DF3"/>
    <w:rsid w:val="009B796C"/>
    <w:rsid w:val="009C0BA7"/>
    <w:rsid w:val="009D02B0"/>
    <w:rsid w:val="009D158A"/>
    <w:rsid w:val="009D1F83"/>
    <w:rsid w:val="009D204F"/>
    <w:rsid w:val="009D2C2D"/>
    <w:rsid w:val="009D3030"/>
    <w:rsid w:val="009D3446"/>
    <w:rsid w:val="009D5A8D"/>
    <w:rsid w:val="009D673A"/>
    <w:rsid w:val="009D740B"/>
    <w:rsid w:val="009E3222"/>
    <w:rsid w:val="009E3CD9"/>
    <w:rsid w:val="009E5BB0"/>
    <w:rsid w:val="009F32D9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5B0"/>
    <w:rsid w:val="00A25D1D"/>
    <w:rsid w:val="00A26992"/>
    <w:rsid w:val="00A32304"/>
    <w:rsid w:val="00A37287"/>
    <w:rsid w:val="00A414C7"/>
    <w:rsid w:val="00A42AB3"/>
    <w:rsid w:val="00A43EF4"/>
    <w:rsid w:val="00A44594"/>
    <w:rsid w:val="00A4598B"/>
    <w:rsid w:val="00A47FAF"/>
    <w:rsid w:val="00A52260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67D18"/>
    <w:rsid w:val="00A70732"/>
    <w:rsid w:val="00A73ABC"/>
    <w:rsid w:val="00A84350"/>
    <w:rsid w:val="00A867CF"/>
    <w:rsid w:val="00A86E25"/>
    <w:rsid w:val="00A87CF6"/>
    <w:rsid w:val="00A87D02"/>
    <w:rsid w:val="00A928FD"/>
    <w:rsid w:val="00A937A0"/>
    <w:rsid w:val="00A943EB"/>
    <w:rsid w:val="00A97140"/>
    <w:rsid w:val="00AA00F5"/>
    <w:rsid w:val="00AA1338"/>
    <w:rsid w:val="00AA4D7A"/>
    <w:rsid w:val="00AB27FD"/>
    <w:rsid w:val="00AB326B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AF65F2"/>
    <w:rsid w:val="00B00C23"/>
    <w:rsid w:val="00B01E3C"/>
    <w:rsid w:val="00B04201"/>
    <w:rsid w:val="00B05A4E"/>
    <w:rsid w:val="00B05A99"/>
    <w:rsid w:val="00B07475"/>
    <w:rsid w:val="00B101C0"/>
    <w:rsid w:val="00B11A0A"/>
    <w:rsid w:val="00B13A0F"/>
    <w:rsid w:val="00B1571A"/>
    <w:rsid w:val="00B15D63"/>
    <w:rsid w:val="00B16A3E"/>
    <w:rsid w:val="00B16D65"/>
    <w:rsid w:val="00B20533"/>
    <w:rsid w:val="00B26A28"/>
    <w:rsid w:val="00B33B52"/>
    <w:rsid w:val="00B34721"/>
    <w:rsid w:val="00B37B1E"/>
    <w:rsid w:val="00B4022B"/>
    <w:rsid w:val="00B440BE"/>
    <w:rsid w:val="00B4610C"/>
    <w:rsid w:val="00B50716"/>
    <w:rsid w:val="00B50F6D"/>
    <w:rsid w:val="00B51832"/>
    <w:rsid w:val="00B52DAD"/>
    <w:rsid w:val="00B57C1C"/>
    <w:rsid w:val="00B626C9"/>
    <w:rsid w:val="00B66EB6"/>
    <w:rsid w:val="00B7041F"/>
    <w:rsid w:val="00B70686"/>
    <w:rsid w:val="00B71DAB"/>
    <w:rsid w:val="00B72728"/>
    <w:rsid w:val="00B72C74"/>
    <w:rsid w:val="00B739F4"/>
    <w:rsid w:val="00B7441F"/>
    <w:rsid w:val="00B74DC3"/>
    <w:rsid w:val="00B7596E"/>
    <w:rsid w:val="00B76826"/>
    <w:rsid w:val="00B7703C"/>
    <w:rsid w:val="00B820B4"/>
    <w:rsid w:val="00B82978"/>
    <w:rsid w:val="00B83894"/>
    <w:rsid w:val="00B86609"/>
    <w:rsid w:val="00B909DE"/>
    <w:rsid w:val="00B9127B"/>
    <w:rsid w:val="00B920FB"/>
    <w:rsid w:val="00B92C75"/>
    <w:rsid w:val="00B951D5"/>
    <w:rsid w:val="00B963E6"/>
    <w:rsid w:val="00B9789F"/>
    <w:rsid w:val="00BA3D6A"/>
    <w:rsid w:val="00BA64DB"/>
    <w:rsid w:val="00BB0921"/>
    <w:rsid w:val="00BB521B"/>
    <w:rsid w:val="00BB6F6B"/>
    <w:rsid w:val="00BB72B6"/>
    <w:rsid w:val="00BC61C9"/>
    <w:rsid w:val="00BC7789"/>
    <w:rsid w:val="00BC7FA4"/>
    <w:rsid w:val="00BD121F"/>
    <w:rsid w:val="00BD3655"/>
    <w:rsid w:val="00BD39F5"/>
    <w:rsid w:val="00BD3F2C"/>
    <w:rsid w:val="00BD55CE"/>
    <w:rsid w:val="00BD574C"/>
    <w:rsid w:val="00BD621E"/>
    <w:rsid w:val="00BD7044"/>
    <w:rsid w:val="00BE55A6"/>
    <w:rsid w:val="00BE5974"/>
    <w:rsid w:val="00BE5C2D"/>
    <w:rsid w:val="00BE641A"/>
    <w:rsid w:val="00BF04E1"/>
    <w:rsid w:val="00BF1025"/>
    <w:rsid w:val="00BF17D6"/>
    <w:rsid w:val="00BF4834"/>
    <w:rsid w:val="00BF48A7"/>
    <w:rsid w:val="00C0327D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C1A"/>
    <w:rsid w:val="00C2677C"/>
    <w:rsid w:val="00C268D6"/>
    <w:rsid w:val="00C26C4F"/>
    <w:rsid w:val="00C30B70"/>
    <w:rsid w:val="00C3113D"/>
    <w:rsid w:val="00C33DB9"/>
    <w:rsid w:val="00C348F1"/>
    <w:rsid w:val="00C36477"/>
    <w:rsid w:val="00C37631"/>
    <w:rsid w:val="00C3785B"/>
    <w:rsid w:val="00C37E2D"/>
    <w:rsid w:val="00C40E81"/>
    <w:rsid w:val="00C412D6"/>
    <w:rsid w:val="00C44F9D"/>
    <w:rsid w:val="00C46023"/>
    <w:rsid w:val="00C51708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390E"/>
    <w:rsid w:val="00C74B5A"/>
    <w:rsid w:val="00C7506B"/>
    <w:rsid w:val="00C751F6"/>
    <w:rsid w:val="00C7701B"/>
    <w:rsid w:val="00C770BC"/>
    <w:rsid w:val="00C7783E"/>
    <w:rsid w:val="00C8127C"/>
    <w:rsid w:val="00C90133"/>
    <w:rsid w:val="00C9613C"/>
    <w:rsid w:val="00C96761"/>
    <w:rsid w:val="00C97448"/>
    <w:rsid w:val="00CA262A"/>
    <w:rsid w:val="00CA2E49"/>
    <w:rsid w:val="00CA377E"/>
    <w:rsid w:val="00CA3BFD"/>
    <w:rsid w:val="00CA54D6"/>
    <w:rsid w:val="00CA6644"/>
    <w:rsid w:val="00CA7C49"/>
    <w:rsid w:val="00CB03A6"/>
    <w:rsid w:val="00CB2630"/>
    <w:rsid w:val="00CB398D"/>
    <w:rsid w:val="00CB4561"/>
    <w:rsid w:val="00CB4D77"/>
    <w:rsid w:val="00CC1E26"/>
    <w:rsid w:val="00CC2109"/>
    <w:rsid w:val="00CC4687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132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229C"/>
    <w:rsid w:val="00D23901"/>
    <w:rsid w:val="00D25955"/>
    <w:rsid w:val="00D25B3A"/>
    <w:rsid w:val="00D278AE"/>
    <w:rsid w:val="00D27CFE"/>
    <w:rsid w:val="00D308E1"/>
    <w:rsid w:val="00D32E1B"/>
    <w:rsid w:val="00D33CC5"/>
    <w:rsid w:val="00D342F0"/>
    <w:rsid w:val="00D40C24"/>
    <w:rsid w:val="00D41000"/>
    <w:rsid w:val="00D433EB"/>
    <w:rsid w:val="00D45A80"/>
    <w:rsid w:val="00D45C6B"/>
    <w:rsid w:val="00D50A0B"/>
    <w:rsid w:val="00D534DA"/>
    <w:rsid w:val="00D53AD1"/>
    <w:rsid w:val="00D53E6A"/>
    <w:rsid w:val="00D54F4F"/>
    <w:rsid w:val="00D5610F"/>
    <w:rsid w:val="00D56594"/>
    <w:rsid w:val="00D569D9"/>
    <w:rsid w:val="00D61437"/>
    <w:rsid w:val="00D618D4"/>
    <w:rsid w:val="00D62176"/>
    <w:rsid w:val="00D62529"/>
    <w:rsid w:val="00D63C97"/>
    <w:rsid w:val="00D653A1"/>
    <w:rsid w:val="00D65E2D"/>
    <w:rsid w:val="00D7202C"/>
    <w:rsid w:val="00D729A4"/>
    <w:rsid w:val="00D74E69"/>
    <w:rsid w:val="00D772F2"/>
    <w:rsid w:val="00D77E6D"/>
    <w:rsid w:val="00D80748"/>
    <w:rsid w:val="00D808A7"/>
    <w:rsid w:val="00D81E29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4759"/>
    <w:rsid w:val="00DC67B8"/>
    <w:rsid w:val="00DC7A5E"/>
    <w:rsid w:val="00DD074D"/>
    <w:rsid w:val="00DD64BA"/>
    <w:rsid w:val="00DE0B6A"/>
    <w:rsid w:val="00DE236D"/>
    <w:rsid w:val="00DE3396"/>
    <w:rsid w:val="00DE4852"/>
    <w:rsid w:val="00DE62E4"/>
    <w:rsid w:val="00DF0166"/>
    <w:rsid w:val="00DF46CF"/>
    <w:rsid w:val="00DF4E3A"/>
    <w:rsid w:val="00DF78A8"/>
    <w:rsid w:val="00DF78B9"/>
    <w:rsid w:val="00DF7AA1"/>
    <w:rsid w:val="00DF7F74"/>
    <w:rsid w:val="00E009C0"/>
    <w:rsid w:val="00E00A0D"/>
    <w:rsid w:val="00E00ADE"/>
    <w:rsid w:val="00E05610"/>
    <w:rsid w:val="00E056CA"/>
    <w:rsid w:val="00E10914"/>
    <w:rsid w:val="00E16A5F"/>
    <w:rsid w:val="00E24653"/>
    <w:rsid w:val="00E26AA0"/>
    <w:rsid w:val="00E316AE"/>
    <w:rsid w:val="00E31B40"/>
    <w:rsid w:val="00E3490D"/>
    <w:rsid w:val="00E35014"/>
    <w:rsid w:val="00E401FB"/>
    <w:rsid w:val="00E44D94"/>
    <w:rsid w:val="00E471E6"/>
    <w:rsid w:val="00E475BB"/>
    <w:rsid w:val="00E55C8D"/>
    <w:rsid w:val="00E5664C"/>
    <w:rsid w:val="00E60A82"/>
    <w:rsid w:val="00E628AC"/>
    <w:rsid w:val="00E6303C"/>
    <w:rsid w:val="00E63818"/>
    <w:rsid w:val="00E64688"/>
    <w:rsid w:val="00E666C8"/>
    <w:rsid w:val="00E66A93"/>
    <w:rsid w:val="00E70B4C"/>
    <w:rsid w:val="00E72BF7"/>
    <w:rsid w:val="00E7364E"/>
    <w:rsid w:val="00E741E1"/>
    <w:rsid w:val="00E7541F"/>
    <w:rsid w:val="00E76F6A"/>
    <w:rsid w:val="00E80F92"/>
    <w:rsid w:val="00E812D9"/>
    <w:rsid w:val="00E81B8A"/>
    <w:rsid w:val="00E82F6A"/>
    <w:rsid w:val="00E8667D"/>
    <w:rsid w:val="00E942C3"/>
    <w:rsid w:val="00E97E52"/>
    <w:rsid w:val="00EA02FD"/>
    <w:rsid w:val="00EA06AF"/>
    <w:rsid w:val="00EA1943"/>
    <w:rsid w:val="00EA1BDE"/>
    <w:rsid w:val="00EA708B"/>
    <w:rsid w:val="00EB0170"/>
    <w:rsid w:val="00EB2D65"/>
    <w:rsid w:val="00EB795B"/>
    <w:rsid w:val="00EC1C96"/>
    <w:rsid w:val="00EC465C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E62B2"/>
    <w:rsid w:val="00EF2CFA"/>
    <w:rsid w:val="00EF58A8"/>
    <w:rsid w:val="00EF766D"/>
    <w:rsid w:val="00F04D11"/>
    <w:rsid w:val="00F077D4"/>
    <w:rsid w:val="00F07F13"/>
    <w:rsid w:val="00F1694E"/>
    <w:rsid w:val="00F1696D"/>
    <w:rsid w:val="00F17723"/>
    <w:rsid w:val="00F20366"/>
    <w:rsid w:val="00F217F9"/>
    <w:rsid w:val="00F22300"/>
    <w:rsid w:val="00F25BC4"/>
    <w:rsid w:val="00F26811"/>
    <w:rsid w:val="00F277BA"/>
    <w:rsid w:val="00F3095F"/>
    <w:rsid w:val="00F30C3B"/>
    <w:rsid w:val="00F31869"/>
    <w:rsid w:val="00F33B50"/>
    <w:rsid w:val="00F3448C"/>
    <w:rsid w:val="00F4233E"/>
    <w:rsid w:val="00F429D9"/>
    <w:rsid w:val="00F45AC3"/>
    <w:rsid w:val="00F5145C"/>
    <w:rsid w:val="00F5210D"/>
    <w:rsid w:val="00F537AB"/>
    <w:rsid w:val="00F57F43"/>
    <w:rsid w:val="00F7658C"/>
    <w:rsid w:val="00F817FE"/>
    <w:rsid w:val="00F82459"/>
    <w:rsid w:val="00F82A75"/>
    <w:rsid w:val="00F86084"/>
    <w:rsid w:val="00F93186"/>
    <w:rsid w:val="00F93E2A"/>
    <w:rsid w:val="00FA1A8A"/>
    <w:rsid w:val="00FA370E"/>
    <w:rsid w:val="00FA3839"/>
    <w:rsid w:val="00FA4F45"/>
    <w:rsid w:val="00FB13A0"/>
    <w:rsid w:val="00FB27D3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273C"/>
    <w:rsid w:val="00FE3E35"/>
    <w:rsid w:val="00FE44E2"/>
    <w:rsid w:val="00FE4864"/>
    <w:rsid w:val="00FE5938"/>
    <w:rsid w:val="00FE6AB5"/>
    <w:rsid w:val="00FE6E60"/>
    <w:rsid w:val="00FF2E10"/>
    <w:rsid w:val="00FF399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24B04-86DF-489C-92DB-51E64ACE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2691</Words>
  <Characters>15342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2022-07-14T09:55:00Z</cp:lastPrinted>
  <dcterms:created xsi:type="dcterms:W3CDTF">2022-07-14T09:55:00Z</dcterms:created>
  <dcterms:modified xsi:type="dcterms:W3CDTF">2022-07-14T09:55:00Z</dcterms:modified>
</cp:coreProperties>
</file>