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17659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17659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17659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17659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F81292" w:rsidP="00F81292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bookmarkStart w:id="0" w:name="_GoBack"/>
      <w:bookmarkEnd w:id="0"/>
      <w:r w:rsidR="00151EF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03.02.2022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190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7B5D80">
        <w:rPr>
          <w:sz w:val="28"/>
          <w:szCs w:val="28"/>
        </w:rPr>
        <w:t> 329 713,05</w:t>
      </w:r>
      <w:r w:rsidR="00176598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BF1405" w:rsidRPr="005F2D52" w:rsidRDefault="00BF1405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0A7B6C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225691,25</w:t>
            </w:r>
          </w:p>
        </w:tc>
        <w:tc>
          <w:tcPr>
            <w:tcW w:w="1559" w:type="dxa"/>
            <w:vAlign w:val="center"/>
          </w:tcPr>
          <w:p w:rsidR="002D422A" w:rsidRPr="00434F16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434F16" w:rsidRDefault="000A7B6C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107</w:t>
            </w:r>
            <w:r w:rsidR="00F5210D"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1701" w:type="dxa"/>
            <w:vAlign w:val="center"/>
          </w:tcPr>
          <w:p w:rsidR="002D422A" w:rsidRPr="00F5210D" w:rsidRDefault="000A7B6C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194168,6</w:t>
            </w:r>
          </w:p>
        </w:tc>
        <w:tc>
          <w:tcPr>
            <w:tcW w:w="1985" w:type="dxa"/>
            <w:vAlign w:val="center"/>
          </w:tcPr>
          <w:p w:rsidR="002D422A" w:rsidRPr="00F5210D" w:rsidRDefault="00BA3D6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101C0">
              <w:rPr>
                <w:color w:val="000000"/>
                <w:sz w:val="22"/>
                <w:szCs w:val="22"/>
              </w:rPr>
              <w:t>20785,65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FE44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E44E2">
              <w:rPr>
                <w:sz w:val="22"/>
                <w:szCs w:val="22"/>
              </w:rPr>
              <w:t> 329 713,05</w:t>
            </w:r>
          </w:p>
        </w:tc>
        <w:tc>
          <w:tcPr>
            <w:tcW w:w="1559" w:type="dxa"/>
            <w:vAlign w:val="center"/>
          </w:tcPr>
          <w:p w:rsidR="002D422A" w:rsidRPr="0084530E" w:rsidRDefault="00935909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84530E" w:rsidRDefault="00E00A0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24 7</w:t>
            </w:r>
            <w:r w:rsidR="0084530E">
              <w:rPr>
                <w:color w:val="000000"/>
                <w:sz w:val="22"/>
                <w:szCs w:val="22"/>
              </w:rPr>
              <w:t>59,1</w:t>
            </w:r>
          </w:p>
        </w:tc>
        <w:tc>
          <w:tcPr>
            <w:tcW w:w="1701" w:type="dxa"/>
            <w:vAlign w:val="center"/>
          </w:tcPr>
          <w:p w:rsidR="002D422A" w:rsidRPr="0084530E" w:rsidRDefault="00E00A0D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1 999 330,5</w:t>
            </w:r>
          </w:p>
        </w:tc>
        <w:tc>
          <w:tcPr>
            <w:tcW w:w="1985" w:type="dxa"/>
            <w:vAlign w:val="center"/>
          </w:tcPr>
          <w:p w:rsidR="002D422A" w:rsidRPr="0084530E" w:rsidRDefault="007154AC" w:rsidP="00C37E2D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</w:t>
            </w:r>
            <w:r w:rsidR="00C37E2D">
              <w:rPr>
                <w:color w:val="000000"/>
                <w:sz w:val="22"/>
                <w:szCs w:val="22"/>
              </w:rPr>
              <w:t> 733,75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176598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1765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D729A4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D729A4">
        <w:rPr>
          <w:rFonts w:ascii="Times New Roman" w:hAnsi="Times New Roman" w:cs="Times New Roman"/>
          <w:bCs/>
          <w:sz w:val="28"/>
          <w:szCs w:val="28"/>
        </w:rPr>
        <w:t>2 329 713,05</w:t>
      </w:r>
      <w:r w:rsidR="001765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BF1405" w:rsidRPr="005A63C5" w:rsidRDefault="00BF1405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B34721">
        <w:tc>
          <w:tcPr>
            <w:tcW w:w="1465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3F66E6" w:rsidRPr="00D077F4" w:rsidRDefault="003F66E6" w:rsidP="003F66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9B2F67" w:rsidTr="00B34721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lastRenderedPageBreak/>
              <w:t>2019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194965,6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  <w:r w:rsidRPr="00C5630A">
              <w:t>37,7</w:t>
            </w: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  <w:r w:rsidRPr="00C5630A">
              <w:t>2072,7</w:t>
            </w: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168925,9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23929,3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2020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228850,4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  <w:r w:rsidRPr="00C5630A">
              <w:t>17852,0</w:t>
            </w: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  <w:r w:rsidRPr="00C5630A">
              <w:t>11949,4</w:t>
            </w: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176530,2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22518,8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2021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225691,25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  <w:r w:rsidRPr="00C5630A">
              <w:t>10737,0</w:t>
            </w: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194168,6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20785,65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2022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201453,2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176953,2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2023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182709,6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158209,6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2024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2025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2026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2027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2028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2029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2030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185149,0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160649,0</w:t>
            </w:r>
          </w:p>
        </w:tc>
        <w:tc>
          <w:tcPr>
            <w:tcW w:w="1808" w:type="dxa"/>
          </w:tcPr>
          <w:p w:rsidR="009B2F67" w:rsidRPr="00C5630A" w:rsidRDefault="009B2F67" w:rsidP="009B2F67">
            <w:pPr>
              <w:jc w:val="center"/>
            </w:pPr>
            <w:r w:rsidRPr="00C5630A">
              <w:t>24500,0</w:t>
            </w:r>
          </w:p>
        </w:tc>
      </w:tr>
      <w:tr w:rsidR="009B2F67" w:rsidTr="00176598">
        <w:tc>
          <w:tcPr>
            <w:tcW w:w="1465" w:type="dxa"/>
          </w:tcPr>
          <w:p w:rsidR="009B2F67" w:rsidRPr="00C5630A" w:rsidRDefault="009B2F67" w:rsidP="009B2F67">
            <w:pPr>
              <w:jc w:val="center"/>
            </w:pPr>
            <w:r w:rsidRPr="00C5630A">
              <w:t>ИТОГО:</w:t>
            </w:r>
          </w:p>
        </w:tc>
        <w:tc>
          <w:tcPr>
            <w:tcW w:w="1520" w:type="dxa"/>
          </w:tcPr>
          <w:p w:rsidR="009B2F67" w:rsidRPr="00C5630A" w:rsidRDefault="009B2F67" w:rsidP="009B2F67">
            <w:pPr>
              <w:jc w:val="center"/>
            </w:pPr>
            <w:r w:rsidRPr="00C5630A">
              <w:t>2 329 713,05</w:t>
            </w:r>
          </w:p>
        </w:tc>
        <w:tc>
          <w:tcPr>
            <w:tcW w:w="1618" w:type="dxa"/>
          </w:tcPr>
          <w:p w:rsidR="009B2F67" w:rsidRPr="00C5630A" w:rsidRDefault="009B2F67" w:rsidP="009B2F67">
            <w:pPr>
              <w:jc w:val="center"/>
            </w:pPr>
            <w:r w:rsidRPr="00C5630A">
              <w:t>17 889,7</w:t>
            </w:r>
          </w:p>
        </w:tc>
        <w:tc>
          <w:tcPr>
            <w:tcW w:w="1534" w:type="dxa"/>
          </w:tcPr>
          <w:p w:rsidR="009B2F67" w:rsidRPr="00C5630A" w:rsidRDefault="009B2F67" w:rsidP="009B2F67">
            <w:pPr>
              <w:jc w:val="center"/>
            </w:pPr>
            <w:r w:rsidRPr="00C5630A">
              <w:t>24 759,1</w:t>
            </w:r>
          </w:p>
        </w:tc>
        <w:tc>
          <w:tcPr>
            <w:tcW w:w="1543" w:type="dxa"/>
          </w:tcPr>
          <w:p w:rsidR="009B2F67" w:rsidRPr="00C5630A" w:rsidRDefault="009B2F67" w:rsidP="009B2F67">
            <w:pPr>
              <w:jc w:val="center"/>
            </w:pPr>
            <w:r w:rsidRPr="00C5630A">
              <w:t>1 999 330,5</w:t>
            </w:r>
          </w:p>
        </w:tc>
        <w:tc>
          <w:tcPr>
            <w:tcW w:w="1808" w:type="dxa"/>
          </w:tcPr>
          <w:p w:rsidR="009B2F67" w:rsidRDefault="009B2F67" w:rsidP="009B2F67">
            <w:pPr>
              <w:jc w:val="center"/>
            </w:pPr>
            <w:r w:rsidRPr="00C5630A">
              <w:t>287 733,75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17659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17659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</w:t>
      </w:r>
      <w:r w:rsidR="0017659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30589,5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70474A">
        <w:rPr>
          <w:rFonts w:ascii="Times New Roman" w:hAnsi="Times New Roman" w:cs="Times New Roman"/>
          <w:sz w:val="28"/>
          <w:szCs w:val="28"/>
        </w:rPr>
        <w:t xml:space="preserve"> 958 050, 75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BF1405" w:rsidRPr="007C2511" w:rsidRDefault="00BF1405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CB4D77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195101,75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CB4D77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107</w:t>
            </w:r>
            <w:r w:rsidR="00DA72F1">
              <w:rPr>
                <w:color w:val="000000"/>
              </w:rPr>
              <w:t>37,0</w:t>
            </w:r>
          </w:p>
        </w:tc>
        <w:tc>
          <w:tcPr>
            <w:tcW w:w="1842" w:type="dxa"/>
            <w:vAlign w:val="center"/>
          </w:tcPr>
          <w:p w:rsidR="002D422A" w:rsidRPr="00E741E1" w:rsidRDefault="00CB4D77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163579,1</w:t>
            </w:r>
          </w:p>
        </w:tc>
        <w:tc>
          <w:tcPr>
            <w:tcW w:w="2127" w:type="dxa"/>
            <w:vAlign w:val="center"/>
          </w:tcPr>
          <w:p w:rsidR="002D422A" w:rsidRPr="00D21337" w:rsidRDefault="00223DBC" w:rsidP="002D422A">
            <w:pPr>
              <w:jc w:val="center"/>
              <w:rPr>
                <w:color w:val="000000"/>
              </w:rPr>
            </w:pPr>
            <w:r w:rsidRPr="00610519">
              <w:rPr>
                <w:color w:val="000000"/>
              </w:rPr>
              <w:t>20785,65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BE641A" w:rsidP="00CB4D77">
            <w:pPr>
              <w:jc w:val="center"/>
            </w:pPr>
            <w:r>
              <w:t>1</w:t>
            </w:r>
            <w:r w:rsidR="00CB4D77">
              <w:t> 958 050,75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BE641A" w:rsidP="00CB4D77">
            <w:pPr>
              <w:jc w:val="center"/>
            </w:pPr>
            <w:r>
              <w:t>24</w:t>
            </w:r>
            <w:r w:rsidR="00CB4D77">
              <w:t> 759,1</w:t>
            </w:r>
          </w:p>
        </w:tc>
        <w:tc>
          <w:tcPr>
            <w:tcW w:w="1842" w:type="dxa"/>
          </w:tcPr>
          <w:p w:rsidR="00550063" w:rsidRPr="00902F42" w:rsidRDefault="00D855EB" w:rsidP="00CB4D77">
            <w:pPr>
              <w:jc w:val="center"/>
            </w:pPr>
            <w:r>
              <w:t>1</w:t>
            </w:r>
            <w:r w:rsidR="00CB4D77">
              <w:t> 627 668,2</w:t>
            </w:r>
          </w:p>
        </w:tc>
        <w:tc>
          <w:tcPr>
            <w:tcW w:w="2127" w:type="dxa"/>
          </w:tcPr>
          <w:p w:rsidR="00550063" w:rsidRDefault="00223DBC" w:rsidP="003043F9">
            <w:pPr>
              <w:jc w:val="center"/>
            </w:pPr>
            <w:r>
              <w:t>287733,75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7E5DFE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5DFE">
              <w:rPr>
                <w:rFonts w:ascii="Times New Roman" w:hAnsi="Times New Roman" w:cs="Times New Roman"/>
                <w:sz w:val="28"/>
                <w:szCs w:val="28"/>
              </w:rPr>
              <w:t xml:space="preserve"> 958 050, 75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  <w:r w:rsidR="00176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6598" w:rsidRPr="001F593A" w:rsidRDefault="00176598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F26811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Год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Всего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>
                  <w:r w:rsidRPr="00C15251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Внебюджетные источники</w:t>
                  </w:r>
                </w:p>
              </w:tc>
            </w:tr>
            <w:tr w:rsidR="00F26811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2019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162847,1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>
                  <w:r w:rsidRPr="00C15251">
                    <w:t>37,7</w:t>
                  </w:r>
                </w:p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2072,7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136807,4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23929,3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2020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197118,9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>
                  <w:r w:rsidRPr="00C15251">
                    <w:t>17852,0</w:t>
                  </w:r>
                </w:p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11949,4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144798,7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22518,8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2021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195101,75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10737,0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163579,1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20785,65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2022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172313,9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147813,9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2023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155595,8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131095,8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2024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2025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2026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2027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2028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2029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E741E1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2030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153581,9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/>
              </w:tc>
              <w:tc>
                <w:tcPr>
                  <w:tcW w:w="1432" w:type="dxa"/>
                </w:tcPr>
                <w:p w:rsidR="00F26811" w:rsidRPr="00C15251" w:rsidRDefault="00F26811" w:rsidP="00F26811"/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129081,9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24500,0</w:t>
                  </w:r>
                </w:p>
              </w:tc>
            </w:tr>
            <w:tr w:rsidR="00F26811" w:rsidRPr="000978A5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ИТОГО: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1 958 050,75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>
                  <w:r w:rsidRPr="00C15251">
                    <w:t>17 889,7</w:t>
                  </w:r>
                </w:p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24 759,1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1 627 668,2</w:t>
                  </w:r>
                </w:p>
              </w:tc>
              <w:tc>
                <w:tcPr>
                  <w:tcW w:w="1418" w:type="dxa"/>
                </w:tcPr>
                <w:p w:rsidR="00F26811" w:rsidRDefault="00F26811" w:rsidP="00F26811">
                  <w:r w:rsidRPr="00C15251">
                    <w:t>287 733,75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176598" w:rsidP="00176598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BF14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Приложение № 4 к муниципальной программе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176598" w:rsidRDefault="00176598" w:rsidP="00176598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176598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176598" w:rsidRDefault="00522B01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22354,12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76598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76598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76598" w:rsidRDefault="006E415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176598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522B0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4343,22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598" w:rsidRDefault="00D342F0" w:rsidP="00176598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176598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176598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17659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17659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176598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176598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176598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76598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76598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76598" w:rsidRDefault="008A7761" w:rsidP="006E25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</w:t>
            </w:r>
            <w:r w:rsidR="006E25F4"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838,82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6E25F4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6E25F4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176598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176598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176598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176598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176598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176598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176598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176598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176598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176598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EF58A8" w:rsidRPr="00AB53EA" w:rsidRDefault="00BB0921" w:rsidP="00176598">
      <w:pPr>
        <w:widowControl w:val="0"/>
        <w:autoSpaceDE w:val="0"/>
        <w:snapToGrid w:val="0"/>
        <w:spacing w:before="0" w:after="0"/>
        <w:jc w:val="both"/>
        <w:rPr>
          <w:kern w:val="2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176598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176598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AB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2329713,05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225691,25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  <w:r w:rsidR="002026AB">
              <w:rPr>
                <w:sz w:val="16"/>
                <w:szCs w:val="16"/>
              </w:rPr>
              <w:t>59</w:t>
            </w:r>
            <w:r w:rsidR="00C751F6">
              <w:rPr>
                <w:sz w:val="16"/>
                <w:szCs w:val="16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  <w:r w:rsidR="00C26C4F">
              <w:rPr>
                <w:sz w:val="16"/>
                <w:szCs w:val="16"/>
              </w:rPr>
              <w:t>37,0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1999330,5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194168,6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</w:t>
            </w:r>
            <w:r w:rsidR="00775550">
              <w:rPr>
                <w:sz w:val="16"/>
                <w:szCs w:val="16"/>
              </w:rPr>
              <w:t>3</w:t>
            </w:r>
            <w:r w:rsidR="00C15352"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1958050,75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195101,75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C9613C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  <w:r w:rsidR="00C26C4F">
              <w:rPr>
                <w:sz w:val="16"/>
                <w:szCs w:val="16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1627668,2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9613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163579,1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176598" w:rsidRDefault="00176598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176598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 w:rsidR="00BF1405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35"/>
        <w:gridCol w:w="815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013EC0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013EC0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9D3446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204905,6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</w:t>
            </w:r>
            <w:r w:rsidR="00495D06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013EC0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013EC0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013EC0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013EC0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013EC0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013EC0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176598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787141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31380,3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495D06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28672</w:t>
            </w:r>
            <w:r w:rsidR="008532FE">
              <w:rPr>
                <w:color w:val="000000"/>
                <w:sz w:val="18"/>
                <w:szCs w:val="18"/>
              </w:rPr>
              <w:t>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8532FE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13EC0" w:rsidTr="00176598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44AD7" w:rsidRDefault="00160A49" w:rsidP="007360CF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  <w:r w:rsidR="00344AD7">
              <w:rPr>
                <w:color w:val="000000"/>
                <w:sz w:val="18"/>
                <w:szCs w:val="18"/>
              </w:rPr>
              <w:t>80,9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176598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176598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176598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176598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176598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176598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176598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4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4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4E0AC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A6752B" w:rsidP="00664E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64E2B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8532FE" w:rsidP="00495D0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="00495D06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D53AD1" w:rsidRDefault="008532FE" w:rsidP="00A675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53A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96761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87141" w:rsidTr="00176598">
        <w:trPr>
          <w:trHeight w:val="13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87141" w:rsidRDefault="00787141" w:rsidP="0078714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0D1EF2" w:rsidRDefault="00693155" w:rsidP="00787141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505DF1" w:rsidRDefault="00787141" w:rsidP="00787141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787141" w:rsidRDefault="00E82F6A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="00787141"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C96761" w:rsidRDefault="00693155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C9676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A32304" w:rsidRDefault="00787141" w:rsidP="007871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176598" w:rsidTr="00176598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176598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693155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5646,6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176598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176598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176598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176598" w:rsidTr="00176598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176598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78608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693155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57581,32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013EC0" w:rsidTr="00176598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  <w:p w:rsidR="00176598" w:rsidRPr="00710AE7" w:rsidRDefault="00176598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013EC0" w:rsidTr="00176598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013EC0" w:rsidTr="00176598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176598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627A1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17659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78608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F3B9D" w:rsidRPr="00D278AE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="0071413C"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693155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11838,82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17659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50716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693155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CB398D" w:rsidP="005264C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50716" w:rsidRDefault="0071413C" w:rsidP="0071413C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264CE" w:rsidRDefault="00CB398D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BB6F6B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78286,3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71413C" w:rsidTr="00176598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76936,9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71413C" w:rsidTr="00176598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71413C" w:rsidTr="00176598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BB6F6B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0D0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176598" w:rsidTr="00176598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176598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F0966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1413C" w:rsidRPr="00E942C3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682D6E" w:rsidRDefault="00A67D18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1286,88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682D6E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</w:tr>
      <w:tr w:rsidR="0071413C" w:rsidTr="00176598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A67D18" w:rsidP="000229D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0229DF">
              <w:rPr>
                <w:color w:val="000000"/>
                <w:sz w:val="18"/>
                <w:szCs w:val="18"/>
              </w:rPr>
              <w:t>26</w:t>
            </w:r>
            <w:r w:rsidR="0040567E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71413C" w:rsidTr="00176598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2471E" w:rsidRDefault="000229DF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  <w:r w:rsidR="0040567E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1413C" w:rsidTr="00176598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1413C" w:rsidRPr="007D42C3" w:rsidTr="00176598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347F" w:rsidRDefault="00A67D18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71413C"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1413C" w:rsidTr="00176598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156FC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176598" w:rsidTr="00176598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505DF1" w:rsidRDefault="00176598" w:rsidP="0017659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76598" w:rsidRPr="009D1F83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598" w:rsidRPr="00E009C0" w:rsidRDefault="00176598" w:rsidP="00176598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176598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505DF1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656927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656927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156FCC" w:rsidRDefault="00156FC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56FCC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156FCC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1413C" w:rsidTr="00176598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60BA8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776BB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F61" w:rsidRDefault="001F4F61">
      <w:pPr>
        <w:spacing w:before="0" w:after="0"/>
      </w:pPr>
      <w:r>
        <w:separator/>
      </w:r>
    </w:p>
  </w:endnote>
  <w:endnote w:type="continuationSeparator" w:id="0">
    <w:p w:rsidR="001F4F61" w:rsidRDefault="001F4F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98" w:rsidRDefault="00176598">
    <w:pPr>
      <w:pStyle w:val="afffff6"/>
      <w:jc w:val="right"/>
    </w:pPr>
  </w:p>
  <w:p w:rsidR="00176598" w:rsidRDefault="00176598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598" w:rsidRDefault="00176598">
    <w:pPr>
      <w:pStyle w:val="afffff6"/>
      <w:jc w:val="right"/>
    </w:pPr>
  </w:p>
  <w:p w:rsidR="00176598" w:rsidRDefault="00176598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F61" w:rsidRDefault="001F4F61">
      <w:pPr>
        <w:spacing w:before="0" w:after="0"/>
      </w:pPr>
      <w:r>
        <w:separator/>
      </w:r>
    </w:p>
  </w:footnote>
  <w:footnote w:type="continuationSeparator" w:id="0">
    <w:p w:rsidR="001F4F61" w:rsidRDefault="001F4F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176598" w:rsidRDefault="001F4F61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29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76598" w:rsidRDefault="00176598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29DF"/>
    <w:rsid w:val="0002373A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A7B6C"/>
    <w:rsid w:val="000B24AA"/>
    <w:rsid w:val="000C0662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E5B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56FCC"/>
    <w:rsid w:val="00160A49"/>
    <w:rsid w:val="00161FA8"/>
    <w:rsid w:val="00162F6F"/>
    <w:rsid w:val="001639B9"/>
    <w:rsid w:val="00165FA7"/>
    <w:rsid w:val="00166377"/>
    <w:rsid w:val="001740D0"/>
    <w:rsid w:val="00174725"/>
    <w:rsid w:val="00176598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118F"/>
    <w:rsid w:val="001F30BC"/>
    <w:rsid w:val="001F451B"/>
    <w:rsid w:val="001F4D07"/>
    <w:rsid w:val="001F4F61"/>
    <w:rsid w:val="001F593A"/>
    <w:rsid w:val="001F70D3"/>
    <w:rsid w:val="002021F8"/>
    <w:rsid w:val="002026AB"/>
    <w:rsid w:val="002042C9"/>
    <w:rsid w:val="00213BCA"/>
    <w:rsid w:val="0021482E"/>
    <w:rsid w:val="00215908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775C3"/>
    <w:rsid w:val="00283C8D"/>
    <w:rsid w:val="0028632D"/>
    <w:rsid w:val="002876AA"/>
    <w:rsid w:val="00293A07"/>
    <w:rsid w:val="00294520"/>
    <w:rsid w:val="002A05D7"/>
    <w:rsid w:val="002A0807"/>
    <w:rsid w:val="002A3CE1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0092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202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1C4B"/>
    <w:rsid w:val="00554993"/>
    <w:rsid w:val="0055526A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A2F8A"/>
    <w:rsid w:val="006A31F0"/>
    <w:rsid w:val="006A5E4E"/>
    <w:rsid w:val="006B1483"/>
    <w:rsid w:val="006B1CA9"/>
    <w:rsid w:val="006B21E3"/>
    <w:rsid w:val="006B6304"/>
    <w:rsid w:val="006B6374"/>
    <w:rsid w:val="006B69C0"/>
    <w:rsid w:val="006C1558"/>
    <w:rsid w:val="006C30CE"/>
    <w:rsid w:val="006D1033"/>
    <w:rsid w:val="006D1FD5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917"/>
    <w:rsid w:val="00700DF7"/>
    <w:rsid w:val="007022D9"/>
    <w:rsid w:val="0070474A"/>
    <w:rsid w:val="00705E61"/>
    <w:rsid w:val="007073D9"/>
    <w:rsid w:val="007102EC"/>
    <w:rsid w:val="00710AE7"/>
    <w:rsid w:val="00710F2F"/>
    <w:rsid w:val="00711C93"/>
    <w:rsid w:val="007121BD"/>
    <w:rsid w:val="0071413C"/>
    <w:rsid w:val="007154AC"/>
    <w:rsid w:val="007176C9"/>
    <w:rsid w:val="00717B48"/>
    <w:rsid w:val="00720137"/>
    <w:rsid w:val="0072140A"/>
    <w:rsid w:val="0072271C"/>
    <w:rsid w:val="00723642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81DCE"/>
    <w:rsid w:val="007826C4"/>
    <w:rsid w:val="0078608D"/>
    <w:rsid w:val="00786E02"/>
    <w:rsid w:val="00787141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228D"/>
    <w:rsid w:val="007C2511"/>
    <w:rsid w:val="007C37F9"/>
    <w:rsid w:val="007C4D37"/>
    <w:rsid w:val="007C7758"/>
    <w:rsid w:val="007C79D0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E5DF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730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D556D"/>
    <w:rsid w:val="008E189F"/>
    <w:rsid w:val="008E26E3"/>
    <w:rsid w:val="008E4B92"/>
    <w:rsid w:val="008E5253"/>
    <w:rsid w:val="008F2101"/>
    <w:rsid w:val="008F39D7"/>
    <w:rsid w:val="008F52F1"/>
    <w:rsid w:val="008F568E"/>
    <w:rsid w:val="0090006E"/>
    <w:rsid w:val="0090156A"/>
    <w:rsid w:val="00902405"/>
    <w:rsid w:val="00906D68"/>
    <w:rsid w:val="009118D9"/>
    <w:rsid w:val="00913028"/>
    <w:rsid w:val="00915D31"/>
    <w:rsid w:val="0091774D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158A"/>
    <w:rsid w:val="009D1F83"/>
    <w:rsid w:val="009D2C2D"/>
    <w:rsid w:val="009D3030"/>
    <w:rsid w:val="009D3446"/>
    <w:rsid w:val="009D673A"/>
    <w:rsid w:val="009D740B"/>
    <w:rsid w:val="009E3222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1E3C"/>
    <w:rsid w:val="00B05A4E"/>
    <w:rsid w:val="00B05A99"/>
    <w:rsid w:val="00B07475"/>
    <w:rsid w:val="00B101C0"/>
    <w:rsid w:val="00B11A0A"/>
    <w:rsid w:val="00B1571A"/>
    <w:rsid w:val="00B15D63"/>
    <w:rsid w:val="00B16A3E"/>
    <w:rsid w:val="00B20533"/>
    <w:rsid w:val="00B33B52"/>
    <w:rsid w:val="00B34721"/>
    <w:rsid w:val="00B4022B"/>
    <w:rsid w:val="00B440BE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1FB1"/>
    <w:rsid w:val="00BD3655"/>
    <w:rsid w:val="00BD39F5"/>
    <w:rsid w:val="00BD3F2C"/>
    <w:rsid w:val="00BD574C"/>
    <w:rsid w:val="00BD621E"/>
    <w:rsid w:val="00BD7044"/>
    <w:rsid w:val="00BE55A6"/>
    <w:rsid w:val="00BE5974"/>
    <w:rsid w:val="00BE641A"/>
    <w:rsid w:val="00BF04E1"/>
    <w:rsid w:val="00BF1025"/>
    <w:rsid w:val="00BF140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9613C"/>
    <w:rsid w:val="00C96761"/>
    <w:rsid w:val="00CA262A"/>
    <w:rsid w:val="00CA2E49"/>
    <w:rsid w:val="00CA377E"/>
    <w:rsid w:val="00CA3BFD"/>
    <w:rsid w:val="00CA54D6"/>
    <w:rsid w:val="00CA6644"/>
    <w:rsid w:val="00CB03A6"/>
    <w:rsid w:val="00CB2630"/>
    <w:rsid w:val="00CB398D"/>
    <w:rsid w:val="00CB4561"/>
    <w:rsid w:val="00CB4D77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B9"/>
    <w:rsid w:val="00DF7AA1"/>
    <w:rsid w:val="00DF7F74"/>
    <w:rsid w:val="00E009C0"/>
    <w:rsid w:val="00E00A0D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5BB"/>
    <w:rsid w:val="00E55C8D"/>
    <w:rsid w:val="00E5664C"/>
    <w:rsid w:val="00E60A82"/>
    <w:rsid w:val="00E6303C"/>
    <w:rsid w:val="00E666C8"/>
    <w:rsid w:val="00E72BF7"/>
    <w:rsid w:val="00E7364E"/>
    <w:rsid w:val="00E741E1"/>
    <w:rsid w:val="00E7541F"/>
    <w:rsid w:val="00E76F6A"/>
    <w:rsid w:val="00E80F92"/>
    <w:rsid w:val="00E81B8A"/>
    <w:rsid w:val="00E82F6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5BC4"/>
    <w:rsid w:val="00F26811"/>
    <w:rsid w:val="00F277BA"/>
    <w:rsid w:val="00F3095F"/>
    <w:rsid w:val="00F30C3B"/>
    <w:rsid w:val="00F33B50"/>
    <w:rsid w:val="00F3448C"/>
    <w:rsid w:val="00F429D9"/>
    <w:rsid w:val="00F45AC3"/>
    <w:rsid w:val="00F5145C"/>
    <w:rsid w:val="00F5210D"/>
    <w:rsid w:val="00F537AB"/>
    <w:rsid w:val="00F7658C"/>
    <w:rsid w:val="00F81292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44E2"/>
    <w:rsid w:val="00FE5938"/>
    <w:rsid w:val="00FE6AB5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943D8-A281-4F84-A5F2-45E0680F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2022-02-04T08:24:00Z</cp:lastPrinted>
  <dcterms:created xsi:type="dcterms:W3CDTF">2022-02-04T08:25:00Z</dcterms:created>
  <dcterms:modified xsi:type="dcterms:W3CDTF">2022-02-04T08:25:00Z</dcterms:modified>
</cp:coreProperties>
</file>