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561348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561348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561348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561348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151EF3" w:rsidP="00D25B3A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3174B">
        <w:rPr>
          <w:sz w:val="28"/>
          <w:szCs w:val="28"/>
          <w:u w:val="single"/>
        </w:rPr>
        <w:t xml:space="preserve">29.04.2022 </w:t>
      </w:r>
      <w:bookmarkStart w:id="0" w:name="_GoBack"/>
      <w:bookmarkEnd w:id="0"/>
      <w:r>
        <w:rPr>
          <w:sz w:val="28"/>
          <w:szCs w:val="28"/>
        </w:rPr>
        <w:t>№</w:t>
      </w:r>
      <w:r w:rsidR="0093174B">
        <w:rPr>
          <w:sz w:val="28"/>
          <w:szCs w:val="28"/>
        </w:rPr>
        <w:t xml:space="preserve"> </w:t>
      </w:r>
      <w:r w:rsidR="0093174B">
        <w:rPr>
          <w:sz w:val="28"/>
          <w:szCs w:val="28"/>
          <w:u w:val="single"/>
        </w:rPr>
        <w:t>1133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561348" w:rsidRDefault="00561348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EA708B">
        <w:rPr>
          <w:sz w:val="28"/>
          <w:szCs w:val="28"/>
        </w:rPr>
        <w:t>2</w:t>
      </w:r>
      <w:r w:rsidR="009900C1">
        <w:rPr>
          <w:sz w:val="28"/>
          <w:szCs w:val="28"/>
        </w:rPr>
        <w:t> 492 264,4</w:t>
      </w:r>
      <w:r w:rsidR="00561348">
        <w:rPr>
          <w:sz w:val="28"/>
          <w:szCs w:val="28"/>
        </w:rPr>
        <w:t xml:space="preserve">0 </w:t>
      </w:r>
      <w:r w:rsidRPr="005F2D52">
        <w:rPr>
          <w:sz w:val="28"/>
          <w:szCs w:val="28"/>
        </w:rPr>
        <w:t>тыс. рублей, в том числе:</w:t>
      </w:r>
    </w:p>
    <w:p w:rsidR="00561348" w:rsidRPr="005F2D52" w:rsidRDefault="00561348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BD55CE"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2D422A" w:rsidRPr="00BD55CE" w:rsidRDefault="00BD55CE" w:rsidP="00D32E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5" w:type="dxa"/>
            <w:vAlign w:val="center"/>
          </w:tcPr>
          <w:p w:rsidR="002D422A" w:rsidRPr="00BD55CE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800584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241201,6</w:t>
            </w:r>
          </w:p>
        </w:tc>
        <w:tc>
          <w:tcPr>
            <w:tcW w:w="1559" w:type="dxa"/>
            <w:vAlign w:val="center"/>
          </w:tcPr>
          <w:p w:rsidR="002D422A" w:rsidRPr="00705E61" w:rsidRDefault="00800584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59" w:type="dxa"/>
            <w:vAlign w:val="center"/>
          </w:tcPr>
          <w:p w:rsidR="002D422A" w:rsidRPr="00705E61" w:rsidRDefault="00800584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998,1</w:t>
            </w:r>
          </w:p>
        </w:tc>
        <w:tc>
          <w:tcPr>
            <w:tcW w:w="1701" w:type="dxa"/>
            <w:vAlign w:val="center"/>
          </w:tcPr>
          <w:p w:rsidR="002D422A" w:rsidRPr="00586A42" w:rsidRDefault="00800584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211387,7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236129,8</w:t>
            </w:r>
          </w:p>
        </w:tc>
        <w:tc>
          <w:tcPr>
            <w:tcW w:w="1559" w:type="dxa"/>
            <w:vAlign w:val="center"/>
          </w:tcPr>
          <w:p w:rsidR="002D422A" w:rsidRPr="00705E61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480,2</w:t>
            </w:r>
          </w:p>
        </w:tc>
        <w:tc>
          <w:tcPr>
            <w:tcW w:w="1559" w:type="dxa"/>
            <w:vAlign w:val="center"/>
          </w:tcPr>
          <w:p w:rsidR="002D422A" w:rsidRPr="00705E61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701" w:type="dxa"/>
            <w:vAlign w:val="center"/>
          </w:tcPr>
          <w:p w:rsidR="002D422A" w:rsidRPr="00586A42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210214,8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245552,5</w:t>
            </w:r>
          </w:p>
        </w:tc>
        <w:tc>
          <w:tcPr>
            <w:tcW w:w="1559" w:type="dxa"/>
            <w:vAlign w:val="center"/>
          </w:tcPr>
          <w:p w:rsidR="002D422A" w:rsidRPr="00705E61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10602,2</w:t>
            </w:r>
          </w:p>
        </w:tc>
        <w:tc>
          <w:tcPr>
            <w:tcW w:w="1559" w:type="dxa"/>
            <w:vAlign w:val="center"/>
          </w:tcPr>
          <w:p w:rsidR="002D422A" w:rsidRPr="00705E61" w:rsidRDefault="00B16D65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3257,7</w:t>
            </w:r>
          </w:p>
        </w:tc>
        <w:tc>
          <w:tcPr>
            <w:tcW w:w="1701" w:type="dxa"/>
          </w:tcPr>
          <w:p w:rsidR="002D422A" w:rsidRPr="00586A42" w:rsidRDefault="00B16D65" w:rsidP="002D422A">
            <w:pPr>
              <w:jc w:val="center"/>
            </w:pPr>
            <w:r>
              <w:t>207192,6</w:t>
            </w:r>
          </w:p>
        </w:tc>
        <w:tc>
          <w:tcPr>
            <w:tcW w:w="1985" w:type="dxa"/>
            <w:vAlign w:val="center"/>
          </w:tcPr>
          <w:p w:rsidR="002D422A" w:rsidRPr="00E31B40" w:rsidRDefault="00BD55CE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5E3390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2 492 264,4</w:t>
            </w:r>
          </w:p>
        </w:tc>
        <w:tc>
          <w:tcPr>
            <w:tcW w:w="1559" w:type="dxa"/>
            <w:vAlign w:val="center"/>
          </w:tcPr>
          <w:p w:rsidR="002D422A" w:rsidRPr="0084530E" w:rsidRDefault="005E3390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38 055,9</w:t>
            </w:r>
          </w:p>
        </w:tc>
        <w:tc>
          <w:tcPr>
            <w:tcW w:w="1559" w:type="dxa"/>
            <w:vAlign w:val="center"/>
          </w:tcPr>
          <w:p w:rsidR="002D422A" w:rsidRPr="0084530E" w:rsidRDefault="005E3390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30 508,9</w:t>
            </w:r>
          </w:p>
        </w:tc>
        <w:tc>
          <w:tcPr>
            <w:tcW w:w="1701" w:type="dxa"/>
            <w:vAlign w:val="center"/>
          </w:tcPr>
          <w:p w:rsidR="002D422A" w:rsidRPr="0084530E" w:rsidRDefault="005E3390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2 130 112,8</w:t>
            </w:r>
          </w:p>
        </w:tc>
        <w:tc>
          <w:tcPr>
            <w:tcW w:w="1985" w:type="dxa"/>
            <w:vAlign w:val="center"/>
          </w:tcPr>
          <w:p w:rsidR="002D422A" w:rsidRPr="0084530E" w:rsidRDefault="00EA708B" w:rsidP="00C37E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293586,8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561348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 w:rsidRPr="005E3390">
        <w:rPr>
          <w:rFonts w:ascii="Times New Roman" w:hAnsi="Times New Roman" w:cs="Times New Roman"/>
          <w:sz w:val="28"/>
          <w:szCs w:val="28"/>
        </w:rPr>
        <w:t>следующей редакции:</w:t>
      </w:r>
      <w:r w:rsidR="00561348">
        <w:rPr>
          <w:rFonts w:ascii="Times New Roman" w:hAnsi="Times New Roman" w:cs="Times New Roman"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5E3390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5E3390">
        <w:rPr>
          <w:rFonts w:ascii="Times New Roman" w:hAnsi="Times New Roman" w:cs="Times New Roman"/>
          <w:sz w:val="28"/>
          <w:szCs w:val="28"/>
        </w:rPr>
        <w:t>2 492 264,4</w:t>
      </w:r>
      <w:r w:rsidR="00561348">
        <w:rPr>
          <w:rFonts w:ascii="Times New Roman" w:hAnsi="Times New Roman" w:cs="Times New Roman"/>
          <w:sz w:val="28"/>
          <w:szCs w:val="28"/>
        </w:rPr>
        <w:t>0</w:t>
      </w:r>
      <w:r w:rsidRPr="005E3390">
        <w:rPr>
          <w:rFonts w:ascii="Times New Roman" w:hAnsi="Times New Roman" w:cs="Times New Roman"/>
          <w:sz w:val="28"/>
          <w:szCs w:val="28"/>
        </w:rPr>
        <w:t xml:space="preserve"> 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561348" w:rsidRDefault="00561348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561348" w:rsidRPr="005A63C5" w:rsidRDefault="00561348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9D204F" w:rsidTr="00B34721">
        <w:tc>
          <w:tcPr>
            <w:tcW w:w="1465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9D204F" w:rsidRPr="00D077F4" w:rsidRDefault="009D204F" w:rsidP="009D20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06C5" w:rsidTr="00B34721">
        <w:tc>
          <w:tcPr>
            <w:tcW w:w="1465" w:type="dxa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8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2D06C5" w:rsidRPr="007121BD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2D06C5" w:rsidRPr="00D62529" w:rsidRDefault="002D06C5" w:rsidP="002D06C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2D06C5" w:rsidRPr="00586A42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BD55CE"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618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543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808" w:type="dxa"/>
            <w:vAlign w:val="center"/>
          </w:tcPr>
          <w:p w:rsidR="002D06C5" w:rsidRPr="00BD55C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241201,6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998,1</w:t>
            </w:r>
          </w:p>
        </w:tc>
        <w:tc>
          <w:tcPr>
            <w:tcW w:w="1543" w:type="dxa"/>
            <w:vAlign w:val="center"/>
          </w:tcPr>
          <w:p w:rsidR="002D06C5" w:rsidRPr="00586A42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211387,7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236129,8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480,2</w:t>
            </w: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543" w:type="dxa"/>
            <w:vAlign w:val="center"/>
          </w:tcPr>
          <w:p w:rsidR="002D06C5" w:rsidRPr="00586A42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210214,8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245552,5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10602,2</w:t>
            </w: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3257,7</w:t>
            </w:r>
          </w:p>
        </w:tc>
        <w:tc>
          <w:tcPr>
            <w:tcW w:w="1543" w:type="dxa"/>
          </w:tcPr>
          <w:p w:rsidR="002D06C5" w:rsidRPr="00586A42" w:rsidRDefault="002D06C5" w:rsidP="002D06C5">
            <w:pPr>
              <w:jc w:val="center"/>
            </w:pPr>
            <w:r>
              <w:t>207192,6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D06C5" w:rsidRPr="00586A42" w:rsidRDefault="002D06C5" w:rsidP="002D06C5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D06C5" w:rsidRPr="00586A42" w:rsidRDefault="002D06C5" w:rsidP="002D06C5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D06C5" w:rsidRPr="00586A42" w:rsidRDefault="002D06C5" w:rsidP="002D06C5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D06C5" w:rsidRPr="00586A42" w:rsidRDefault="002D06C5" w:rsidP="002D06C5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2D06C5" w:rsidRPr="00705E61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2D06C5" w:rsidRPr="00586A42" w:rsidRDefault="002D06C5" w:rsidP="002D06C5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2D06C5" w:rsidRPr="00F817F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2D06C5" w:rsidRPr="00D62529" w:rsidRDefault="002D06C5" w:rsidP="002D06C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2D06C5" w:rsidRPr="00D62529" w:rsidRDefault="002D06C5" w:rsidP="002D06C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2D06C5" w:rsidRPr="00586A42" w:rsidRDefault="002D06C5" w:rsidP="002D06C5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2D06C5" w:rsidRPr="00E31B40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06C5" w:rsidTr="00561348">
        <w:tc>
          <w:tcPr>
            <w:tcW w:w="1465" w:type="dxa"/>
            <w:vAlign w:val="center"/>
          </w:tcPr>
          <w:p w:rsidR="002D06C5" w:rsidRPr="00D077F4" w:rsidRDefault="002D06C5" w:rsidP="002D06C5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2D06C5" w:rsidRPr="0084530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2 492 264,4</w:t>
            </w:r>
          </w:p>
        </w:tc>
        <w:tc>
          <w:tcPr>
            <w:tcW w:w="1618" w:type="dxa"/>
            <w:vAlign w:val="center"/>
          </w:tcPr>
          <w:p w:rsidR="002D06C5" w:rsidRPr="0084530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38 055,9</w:t>
            </w:r>
          </w:p>
        </w:tc>
        <w:tc>
          <w:tcPr>
            <w:tcW w:w="1534" w:type="dxa"/>
            <w:vAlign w:val="center"/>
          </w:tcPr>
          <w:p w:rsidR="002D06C5" w:rsidRPr="0084530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30 508,9</w:t>
            </w:r>
          </w:p>
        </w:tc>
        <w:tc>
          <w:tcPr>
            <w:tcW w:w="1543" w:type="dxa"/>
            <w:vAlign w:val="center"/>
          </w:tcPr>
          <w:p w:rsidR="002D06C5" w:rsidRPr="0084530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2 130 112,8</w:t>
            </w:r>
          </w:p>
        </w:tc>
        <w:tc>
          <w:tcPr>
            <w:tcW w:w="1808" w:type="dxa"/>
            <w:vAlign w:val="center"/>
          </w:tcPr>
          <w:p w:rsidR="002D06C5" w:rsidRPr="0084530E" w:rsidRDefault="002D06C5" w:rsidP="002D0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293 586,8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56134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006C8D">
        <w:rPr>
          <w:rFonts w:ascii="Times New Roman" w:hAnsi="Times New Roman" w:cs="Times New Roman"/>
          <w:sz w:val="28"/>
          <w:szCs w:val="28"/>
        </w:rPr>
        <w:t>382 453,8</w:t>
      </w:r>
      <w:r w:rsidR="00561348">
        <w:rPr>
          <w:rFonts w:ascii="Times New Roman" w:hAnsi="Times New Roman" w:cs="Times New Roman"/>
          <w:sz w:val="28"/>
          <w:szCs w:val="28"/>
        </w:rPr>
        <w:t xml:space="preserve">0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2019 год-      32118,5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D2229C">
        <w:rPr>
          <w:rFonts w:ascii="Times New Roman" w:hAnsi="Times New Roman" w:cs="Times New Roman"/>
          <w:sz w:val="28"/>
          <w:szCs w:val="28"/>
        </w:rPr>
        <w:t>30508,4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="00006C8D">
        <w:rPr>
          <w:rFonts w:ascii="Times New Roman" w:hAnsi="Times New Roman" w:cs="Times New Roman"/>
          <w:sz w:val="28"/>
          <w:szCs w:val="28"/>
        </w:rPr>
        <w:t>33618,6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   </w:t>
      </w:r>
      <w:r w:rsidR="00D2229C">
        <w:rPr>
          <w:rFonts w:ascii="Times New Roman" w:hAnsi="Times New Roman" w:cs="Times New Roman"/>
          <w:sz w:val="28"/>
          <w:szCs w:val="28"/>
        </w:rPr>
        <w:t>32537,1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2024 год –    </w:t>
      </w:r>
      <w:r w:rsidR="00D2229C">
        <w:rPr>
          <w:rFonts w:ascii="Times New Roman" w:hAnsi="Times New Roman" w:cs="Times New Roman"/>
          <w:sz w:val="28"/>
          <w:szCs w:val="28"/>
        </w:rPr>
        <w:t>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56134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EC1C96">
        <w:rPr>
          <w:sz w:val="28"/>
          <w:szCs w:val="28"/>
        </w:rPr>
        <w:t>382 453,8</w:t>
      </w:r>
      <w:r w:rsidR="00561348">
        <w:rPr>
          <w:sz w:val="28"/>
          <w:szCs w:val="28"/>
        </w:rPr>
        <w:t>0</w:t>
      </w:r>
      <w:r w:rsidR="00EC1C96">
        <w:rPr>
          <w:sz w:val="28"/>
          <w:szCs w:val="28"/>
        </w:rPr>
        <w:t xml:space="preserve">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EC1C96" w:rsidRPr="00D45C6B" w:rsidRDefault="00EC1C96" w:rsidP="00EC1C96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рублей;</w:t>
      </w:r>
    </w:p>
    <w:p w:rsidR="00EC1C96" w:rsidRPr="00D45C6B" w:rsidRDefault="00EC1C96" w:rsidP="00EC1C96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>
        <w:rPr>
          <w:rFonts w:ascii="Times New Roman" w:hAnsi="Times New Roman" w:cs="Times New Roman"/>
          <w:sz w:val="28"/>
          <w:szCs w:val="28"/>
        </w:rPr>
        <w:t>30508,4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33618,6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2024 год –    </w:t>
      </w:r>
      <w:r>
        <w:rPr>
          <w:rFonts w:ascii="Times New Roman" w:hAnsi="Times New Roman" w:cs="Times New Roman"/>
          <w:sz w:val="28"/>
          <w:szCs w:val="28"/>
        </w:rPr>
        <w:t>32537,1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EC1C96" w:rsidRPr="00D45C6B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EC1C96" w:rsidRPr="007C4D37" w:rsidRDefault="00EC1C96" w:rsidP="00EC1C96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09726B">
        <w:rPr>
          <w:rFonts w:ascii="Times New Roman" w:hAnsi="Times New Roman" w:cs="Times New Roman"/>
          <w:sz w:val="28"/>
          <w:szCs w:val="28"/>
        </w:rPr>
        <w:t>2</w:t>
      </w:r>
      <w:r w:rsidR="008517A3">
        <w:rPr>
          <w:rFonts w:ascii="Times New Roman" w:hAnsi="Times New Roman" w:cs="Times New Roman"/>
          <w:sz w:val="28"/>
          <w:szCs w:val="28"/>
        </w:rPr>
        <w:t> 109 810,6</w:t>
      </w:r>
      <w:r w:rsidR="00561348">
        <w:rPr>
          <w:rFonts w:ascii="Times New Roman" w:hAnsi="Times New Roman" w:cs="Times New Roman"/>
          <w:sz w:val="28"/>
          <w:szCs w:val="28"/>
        </w:rPr>
        <w:t xml:space="preserve">0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561348" w:rsidRPr="007C2511" w:rsidRDefault="00561348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204162,1</w:t>
            </w:r>
          </w:p>
        </w:tc>
        <w:tc>
          <w:tcPr>
            <w:tcW w:w="1559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5504,8</w:t>
            </w:r>
          </w:p>
        </w:tc>
        <w:tc>
          <w:tcPr>
            <w:tcW w:w="1276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11296,2</w:t>
            </w:r>
          </w:p>
        </w:tc>
        <w:tc>
          <w:tcPr>
            <w:tcW w:w="1842" w:type="dxa"/>
            <w:vAlign w:val="center"/>
          </w:tcPr>
          <w:p w:rsidR="002D422A" w:rsidRPr="007E0408" w:rsidRDefault="007E0408" w:rsidP="002D422A">
            <w:pPr>
              <w:jc w:val="center"/>
              <w:rPr>
                <w:color w:val="000000"/>
              </w:rPr>
            </w:pPr>
            <w:r w:rsidRPr="007E0408">
              <w:rPr>
                <w:color w:val="000000"/>
              </w:rPr>
              <w:t>161459,2</w:t>
            </w:r>
          </w:p>
        </w:tc>
        <w:tc>
          <w:tcPr>
            <w:tcW w:w="2127" w:type="dxa"/>
            <w:vAlign w:val="center"/>
          </w:tcPr>
          <w:p w:rsidR="002D422A" w:rsidRPr="00D21337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5373ED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207583,0</w:t>
            </w:r>
          </w:p>
        </w:tc>
        <w:tc>
          <w:tcPr>
            <w:tcW w:w="1559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3579,0</w:t>
            </w:r>
          </w:p>
        </w:tc>
        <w:tc>
          <w:tcPr>
            <w:tcW w:w="1276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998,1</w:t>
            </w:r>
          </w:p>
        </w:tc>
        <w:tc>
          <w:tcPr>
            <w:tcW w:w="1842" w:type="dxa"/>
            <w:vAlign w:val="center"/>
          </w:tcPr>
          <w:p w:rsidR="002D422A" w:rsidRPr="003E7D9D" w:rsidRDefault="00E44D94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177769,1</w:t>
            </w:r>
          </w:p>
        </w:tc>
        <w:tc>
          <w:tcPr>
            <w:tcW w:w="2127" w:type="dxa"/>
            <w:vAlign w:val="center"/>
          </w:tcPr>
          <w:p w:rsidR="002D422A" w:rsidRPr="00D21337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25236,8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203592,7</w:t>
            </w:r>
          </w:p>
        </w:tc>
        <w:tc>
          <w:tcPr>
            <w:tcW w:w="1559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480,2</w:t>
            </w:r>
          </w:p>
        </w:tc>
        <w:tc>
          <w:tcPr>
            <w:tcW w:w="1276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934,8</w:t>
            </w:r>
          </w:p>
        </w:tc>
        <w:tc>
          <w:tcPr>
            <w:tcW w:w="1842" w:type="dxa"/>
            <w:vAlign w:val="center"/>
          </w:tcPr>
          <w:p w:rsidR="002D422A" w:rsidRPr="003E7D9D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177677,7</w:t>
            </w:r>
          </w:p>
        </w:tc>
        <w:tc>
          <w:tcPr>
            <w:tcW w:w="2127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213015,4</w:t>
            </w:r>
          </w:p>
        </w:tc>
        <w:tc>
          <w:tcPr>
            <w:tcW w:w="1559" w:type="dxa"/>
            <w:vAlign w:val="center"/>
          </w:tcPr>
          <w:p w:rsidR="002D422A" w:rsidRPr="00B11A0A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10602,2</w:t>
            </w:r>
          </w:p>
        </w:tc>
        <w:tc>
          <w:tcPr>
            <w:tcW w:w="1276" w:type="dxa"/>
            <w:vAlign w:val="center"/>
          </w:tcPr>
          <w:p w:rsidR="002D422A" w:rsidRPr="00B11A0A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3257,7</w:t>
            </w:r>
          </w:p>
        </w:tc>
        <w:tc>
          <w:tcPr>
            <w:tcW w:w="1842" w:type="dxa"/>
            <w:vAlign w:val="center"/>
          </w:tcPr>
          <w:p w:rsidR="002D422A" w:rsidRPr="00B11A0A" w:rsidRDefault="00E44D94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174655,5</w:t>
            </w:r>
          </w:p>
        </w:tc>
        <w:tc>
          <w:tcPr>
            <w:tcW w:w="2127" w:type="dxa"/>
            <w:vAlign w:val="center"/>
          </w:tcPr>
          <w:p w:rsidR="002D422A" w:rsidRPr="00B11A0A" w:rsidRDefault="007E0408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E44D94" w:rsidP="00B13A0F">
            <w:pPr>
              <w:jc w:val="center"/>
            </w:pPr>
            <w:r>
              <w:t>2 109 810,6</w:t>
            </w:r>
          </w:p>
        </w:tc>
        <w:tc>
          <w:tcPr>
            <w:tcW w:w="1559" w:type="dxa"/>
          </w:tcPr>
          <w:p w:rsidR="00550063" w:rsidRPr="00902F42" w:rsidRDefault="00E44D94" w:rsidP="003043F9">
            <w:pPr>
              <w:jc w:val="center"/>
            </w:pPr>
            <w:r>
              <w:t>38 055,9</w:t>
            </w:r>
          </w:p>
        </w:tc>
        <w:tc>
          <w:tcPr>
            <w:tcW w:w="1276" w:type="dxa"/>
          </w:tcPr>
          <w:p w:rsidR="00550063" w:rsidRPr="00902F42" w:rsidRDefault="00E44D94" w:rsidP="00CB4D77">
            <w:pPr>
              <w:jc w:val="center"/>
            </w:pPr>
            <w:r>
              <w:t>30 508,9</w:t>
            </w:r>
          </w:p>
        </w:tc>
        <w:tc>
          <w:tcPr>
            <w:tcW w:w="1842" w:type="dxa"/>
          </w:tcPr>
          <w:p w:rsidR="00550063" w:rsidRPr="00902F42" w:rsidRDefault="00E44D94" w:rsidP="00B13A0F">
            <w:pPr>
              <w:jc w:val="center"/>
            </w:pPr>
            <w:r>
              <w:t>1 747 659,0</w:t>
            </w:r>
          </w:p>
        </w:tc>
        <w:tc>
          <w:tcPr>
            <w:tcW w:w="2127" w:type="dxa"/>
          </w:tcPr>
          <w:p w:rsidR="00550063" w:rsidRDefault="00E44D94" w:rsidP="003043F9">
            <w:pPr>
              <w:jc w:val="center"/>
            </w:pPr>
            <w:r>
              <w:t>293586,8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Pr="001F593A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023D78">
              <w:rPr>
                <w:rFonts w:ascii="Times New Roman" w:hAnsi="Times New Roman" w:cs="Times New Roman"/>
                <w:sz w:val="28"/>
                <w:szCs w:val="28"/>
              </w:rPr>
              <w:t>2 109 810,6</w:t>
            </w:r>
            <w:r w:rsidR="005613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23D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tbl>
            <w:tblPr>
              <w:tblStyle w:val="affffff6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B26A28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Год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Всего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>
                  <w:r w:rsidRPr="00D34AEE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B26A28" w:rsidRPr="00D34AEE" w:rsidRDefault="00B26A28" w:rsidP="00B26A28">
                  <w:r w:rsidRPr="00D34AEE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Внебюджетные источники</w:t>
                  </w:r>
                </w:p>
              </w:tc>
            </w:tr>
            <w:tr w:rsidR="00877F94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877F94" w:rsidRPr="00B11A0A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877F94" w:rsidRPr="00B11A0A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2" w:type="dxa"/>
                </w:tcPr>
                <w:p w:rsidR="00877F94" w:rsidRPr="00B11A0A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59" w:type="dxa"/>
                </w:tcPr>
                <w:p w:rsidR="00877F94" w:rsidRPr="00B11A0A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8" w:type="dxa"/>
                </w:tcPr>
                <w:p w:rsidR="00877F94" w:rsidRPr="00B11A0A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5138A2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5138A2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5138A2"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2" w:type="dxa"/>
                  <w:vAlign w:val="center"/>
                </w:tcPr>
                <w:p w:rsidR="00877F94" w:rsidRPr="005138A2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59" w:type="dxa"/>
                  <w:vAlign w:val="center"/>
                </w:tcPr>
                <w:p w:rsidR="00877F94" w:rsidRPr="005138A2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D21337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7E0408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7E0408">
                    <w:rPr>
                      <w:color w:val="000000"/>
                    </w:rPr>
                    <w:t>204162,1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7E0408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7E0408">
                    <w:rPr>
                      <w:color w:val="000000"/>
                    </w:rPr>
                    <w:t>5504,8</w:t>
                  </w:r>
                </w:p>
              </w:tc>
              <w:tc>
                <w:tcPr>
                  <w:tcW w:w="1432" w:type="dxa"/>
                  <w:vAlign w:val="center"/>
                </w:tcPr>
                <w:p w:rsidR="00877F94" w:rsidRPr="007E0408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7E0408">
                    <w:rPr>
                      <w:color w:val="000000"/>
                    </w:rPr>
                    <w:t>11296,2</w:t>
                  </w:r>
                </w:p>
              </w:tc>
              <w:tc>
                <w:tcPr>
                  <w:tcW w:w="1559" w:type="dxa"/>
                  <w:vAlign w:val="center"/>
                </w:tcPr>
                <w:p w:rsidR="00877F94" w:rsidRPr="007E0408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7E0408">
                    <w:rPr>
                      <w:color w:val="000000"/>
                    </w:rPr>
                    <w:t>161459,2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D21337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25901,9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3E7D9D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207583,0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3E7D9D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3579,0</w:t>
                  </w:r>
                </w:p>
              </w:tc>
              <w:tc>
                <w:tcPr>
                  <w:tcW w:w="1432" w:type="dxa"/>
                  <w:vAlign w:val="center"/>
                </w:tcPr>
                <w:p w:rsidR="00877F94" w:rsidRPr="003E7D9D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998,1</w:t>
                  </w:r>
                </w:p>
              </w:tc>
              <w:tc>
                <w:tcPr>
                  <w:tcW w:w="1559" w:type="dxa"/>
                  <w:vAlign w:val="center"/>
                </w:tcPr>
                <w:p w:rsidR="00877F94" w:rsidRPr="003E7D9D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177769,1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D21337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25236,8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3E7D9D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203592,7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3E7D9D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480,2</w:t>
                  </w:r>
                </w:p>
              </w:tc>
              <w:tc>
                <w:tcPr>
                  <w:tcW w:w="1432" w:type="dxa"/>
                  <w:vAlign w:val="center"/>
                </w:tcPr>
                <w:p w:rsidR="00877F94" w:rsidRPr="003E7D9D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934,8</w:t>
                  </w:r>
                </w:p>
              </w:tc>
              <w:tc>
                <w:tcPr>
                  <w:tcW w:w="1559" w:type="dxa"/>
                  <w:vAlign w:val="center"/>
                </w:tcPr>
                <w:p w:rsidR="00877F94" w:rsidRPr="003E7D9D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177677,7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24500,00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213015,4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10602,2</w:t>
                  </w:r>
                </w:p>
              </w:tc>
              <w:tc>
                <w:tcPr>
                  <w:tcW w:w="1432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3257,7</w:t>
                  </w:r>
                </w:p>
              </w:tc>
              <w:tc>
                <w:tcPr>
                  <w:tcW w:w="155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174655,5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24500,00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877F94" w:rsidRPr="00E741E1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877F94" w:rsidRPr="00B11A0A" w:rsidRDefault="00877F94" w:rsidP="00877F94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877F94" w:rsidRPr="000978A5" w:rsidTr="00546636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877F94" w:rsidRDefault="00877F94" w:rsidP="00877F94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877F94" w:rsidRPr="00902F42" w:rsidRDefault="00877F94" w:rsidP="00877F94">
                  <w:pPr>
                    <w:jc w:val="center"/>
                  </w:pPr>
                  <w:r>
                    <w:t>2 109 810,6</w:t>
                  </w:r>
                </w:p>
              </w:tc>
              <w:tc>
                <w:tcPr>
                  <w:tcW w:w="1619" w:type="dxa"/>
                </w:tcPr>
                <w:p w:rsidR="00877F94" w:rsidRPr="00902F42" w:rsidRDefault="00877F94" w:rsidP="00877F94">
                  <w:pPr>
                    <w:jc w:val="center"/>
                  </w:pPr>
                  <w:r>
                    <w:t>38 055,9</w:t>
                  </w:r>
                </w:p>
              </w:tc>
              <w:tc>
                <w:tcPr>
                  <w:tcW w:w="1432" w:type="dxa"/>
                </w:tcPr>
                <w:p w:rsidR="00877F94" w:rsidRPr="00902F42" w:rsidRDefault="00877F94" w:rsidP="00877F94">
                  <w:pPr>
                    <w:jc w:val="center"/>
                  </w:pPr>
                  <w:r>
                    <w:t>30 508,9</w:t>
                  </w:r>
                </w:p>
              </w:tc>
              <w:tc>
                <w:tcPr>
                  <w:tcW w:w="1559" w:type="dxa"/>
                </w:tcPr>
                <w:p w:rsidR="00877F94" w:rsidRPr="00902F42" w:rsidRDefault="00877F94" w:rsidP="00877F94">
                  <w:pPr>
                    <w:jc w:val="center"/>
                  </w:pPr>
                  <w:r>
                    <w:t>1 747 659,0</w:t>
                  </w:r>
                </w:p>
              </w:tc>
              <w:tc>
                <w:tcPr>
                  <w:tcW w:w="1418" w:type="dxa"/>
                </w:tcPr>
                <w:p w:rsidR="00877F94" w:rsidRDefault="00877F94" w:rsidP="00877F94">
                  <w:pPr>
                    <w:jc w:val="center"/>
                  </w:pPr>
                  <w:r>
                    <w:t>293586,8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Администрации города Батайска                                             В.С. Мирошникова</w:t>
      </w:r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7146AE" w:rsidRDefault="00561348" w:rsidP="007146AE">
      <w:pPr>
        <w:widowControl w:val="0"/>
        <w:autoSpaceDE w:val="0"/>
        <w:jc w:val="both"/>
      </w:pPr>
      <w:r>
        <w:rPr>
          <w:sz w:val="28"/>
          <w:szCs w:val="28"/>
        </w:rPr>
        <w:t xml:space="preserve">7) </w:t>
      </w:r>
      <w:r w:rsidR="007146AE" w:rsidRPr="00151EF3">
        <w:rPr>
          <w:sz w:val="28"/>
          <w:szCs w:val="28"/>
        </w:rPr>
        <w:t>Приложение №</w:t>
      </w:r>
      <w:r w:rsidR="007146AE">
        <w:rPr>
          <w:sz w:val="28"/>
          <w:szCs w:val="28"/>
        </w:rPr>
        <w:t xml:space="preserve"> </w:t>
      </w:r>
      <w:r w:rsidR="007146AE" w:rsidRPr="00151EF3">
        <w:rPr>
          <w:sz w:val="28"/>
          <w:szCs w:val="28"/>
        </w:rPr>
        <w:t>1</w:t>
      </w:r>
      <w:r w:rsidR="007146AE">
        <w:rPr>
          <w:sz w:val="28"/>
          <w:szCs w:val="28"/>
        </w:rPr>
        <w:t xml:space="preserve"> </w:t>
      </w:r>
      <w:r w:rsidR="007146AE" w:rsidRPr="00151EF3">
        <w:rPr>
          <w:sz w:val="28"/>
          <w:szCs w:val="28"/>
        </w:rPr>
        <w:t>к муниципальной программе города Батайска</w:t>
      </w:r>
      <w:r w:rsidR="007146AE">
        <w:rPr>
          <w:sz w:val="28"/>
          <w:szCs w:val="28"/>
        </w:rPr>
        <w:t xml:space="preserve"> </w:t>
      </w:r>
      <w:r w:rsidR="007146AE" w:rsidRPr="00151EF3">
        <w:rPr>
          <w:sz w:val="28"/>
          <w:szCs w:val="28"/>
        </w:rPr>
        <w:t xml:space="preserve"> «Развитие культуры»</w:t>
      </w:r>
      <w:r w:rsidR="007146AE" w:rsidRPr="00010A99">
        <w:rPr>
          <w:sz w:val="28"/>
          <w:szCs w:val="28"/>
        </w:rPr>
        <w:t xml:space="preserve"> </w:t>
      </w:r>
      <w:r w:rsidR="007146AE" w:rsidRPr="00151EF3">
        <w:rPr>
          <w:sz w:val="28"/>
          <w:szCs w:val="28"/>
        </w:rPr>
        <w:t>Сведения</w:t>
      </w:r>
      <w:r w:rsidR="007146AE">
        <w:rPr>
          <w:sz w:val="28"/>
          <w:szCs w:val="28"/>
        </w:rPr>
        <w:t xml:space="preserve"> </w:t>
      </w:r>
      <w:r w:rsidR="007146AE" w:rsidRPr="00151EF3">
        <w:rPr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  <w:r w:rsidR="007146AE">
        <w:rPr>
          <w:sz w:val="28"/>
          <w:szCs w:val="28"/>
        </w:rPr>
        <w:t xml:space="preserve"> изложить в следующей редакции:</w:t>
      </w:r>
    </w:p>
    <w:tbl>
      <w:tblPr>
        <w:tblW w:w="1474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838"/>
        <w:gridCol w:w="426"/>
        <w:gridCol w:w="567"/>
        <w:gridCol w:w="992"/>
        <w:gridCol w:w="850"/>
        <w:gridCol w:w="851"/>
        <w:gridCol w:w="850"/>
        <w:gridCol w:w="838"/>
        <w:gridCol w:w="850"/>
        <w:gridCol w:w="851"/>
        <w:gridCol w:w="850"/>
        <w:gridCol w:w="855"/>
        <w:gridCol w:w="855"/>
        <w:gridCol w:w="855"/>
        <w:gridCol w:w="851"/>
      </w:tblGrid>
      <w:tr w:rsidR="007146AE" w:rsidRPr="00CF2C6E" w:rsidTr="007146AE">
        <w:trPr>
          <w:trHeight w:val="360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 xml:space="preserve">Показатель (индикатор)   </w:t>
            </w:r>
            <w:r w:rsidRPr="00CF2C6E">
              <w:rPr>
                <w:rFonts w:ascii="Times New Roman" w:hAnsi="Times New Roman" w:cs="Times New Roman"/>
              </w:rPr>
              <w:br/>
              <w:t>(наименование)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ед.</w:t>
            </w:r>
            <w:r w:rsidRPr="00CF2C6E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103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7146AE" w:rsidRPr="00CF2C6E" w:rsidTr="007146AE">
        <w:trPr>
          <w:trHeight w:val="69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7146AE" w:rsidRPr="00CF2C6E" w:rsidRDefault="007146AE" w:rsidP="007146A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очередной финансовый год 2020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3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146AE" w:rsidRPr="00CF2C6E" w:rsidTr="007146AE">
        <w:trPr>
          <w:trHeight w:val="145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46AE" w:rsidRPr="00CF2C6E" w:rsidRDefault="007146AE" w:rsidP="007146A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2030</w:t>
            </w:r>
          </w:p>
        </w:tc>
      </w:tr>
      <w:tr w:rsidR="007146AE" w:rsidRPr="00CF2C6E" w:rsidTr="007146AE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7146AE" w:rsidRPr="00CF2C6E" w:rsidTr="007146AE"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46AE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Доля  объектов культурного наследия, находящихся в удовлетворительном  состоянии, в общем  количестве объектов  культурного насле</w:t>
            </w:r>
            <w:r>
              <w:rPr>
                <w:rFonts w:ascii="Times New Roman" w:hAnsi="Times New Roman" w:cs="Times New Roman"/>
              </w:rPr>
              <w:t>дия муниципальной собственности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7146AE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объектов культурного наследия (памятников истории, архитектуры, монументального искусства), на которые оформлены охранные обязательства в соответствии с Приказом Министерства культуры Российской Федерации от 01.07.2015 №1887 «О реализации отдельных положений статьи 47.6 Федерального закона  от 25.06.2002 № 73 – ФЗ, Об объектах культурного наследия (памятниках истории культуры)», в общем количестве объектов культурного наследия  </w:t>
            </w:r>
            <w:r>
              <w:rPr>
                <w:rFonts w:ascii="Times New Roman" w:hAnsi="Times New Roman" w:cs="Times New Roman"/>
              </w:rPr>
              <w:lastRenderedPageBreak/>
              <w:t>(памятников истории, архитектуры, монументального искусства)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7146AE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DF1A93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DF1A93">
              <w:rPr>
                <w:rFonts w:ascii="Times New Roman" w:hAnsi="Times New Roman" w:cs="Times New Roman"/>
              </w:rPr>
              <w:t>Доля библиографических записей, отраженных в сводном каталоге библиотек Ростовской области, от общего числа библиографических записей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DF1A93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DF1A93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F1A9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</w:tr>
      <w:tr w:rsidR="007146AE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DF1A93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 новых поступлений в библиотечные фонды общедоступных библиотек  на 1 тыс. человек населения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DF1A93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DF1A93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1F1DCC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7146AE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Количество посе</w:t>
            </w:r>
            <w:r>
              <w:rPr>
                <w:rFonts w:ascii="Times New Roman" w:hAnsi="Times New Roman" w:cs="Times New Roman"/>
              </w:rPr>
              <w:t>щений</w:t>
            </w:r>
            <w:r w:rsidRPr="00CF2C6E">
              <w:rPr>
                <w:rFonts w:ascii="Times New Roman" w:hAnsi="Times New Roman" w:cs="Times New Roman"/>
              </w:rPr>
              <w:t xml:space="preserve"> библиотек</w:t>
            </w:r>
            <w:r>
              <w:rPr>
                <w:rFonts w:ascii="Times New Roman" w:hAnsi="Times New Roman" w:cs="Times New Roman"/>
              </w:rPr>
              <w:t xml:space="preserve"> на 1 человека в год.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924C56" w:rsidRDefault="007146AE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1F1DCC" w:rsidRPr="00CF2C6E" w:rsidTr="001F1DCC">
        <w:trPr>
          <w:trHeight w:val="255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1F1DCC" w:rsidRPr="00CF2C6E" w:rsidRDefault="001F1DCC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1F1DCC" w:rsidRPr="00CF2C6E" w:rsidRDefault="001F1DCC" w:rsidP="001F1DCC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посетителей библиотек  (по отношению к 2017 году)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1F1DCC" w:rsidRPr="00CF2C6E" w:rsidRDefault="001F1DCC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1DCC" w:rsidRPr="00CF2C6E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F1DCC" w:rsidRPr="00C17DA2" w:rsidRDefault="001F1DCC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</w:tr>
      <w:tr w:rsidR="004150E9" w:rsidRPr="00CF2C6E" w:rsidTr="001F1DCC">
        <w:trPr>
          <w:trHeight w:val="420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Default="004150E9" w:rsidP="001F1DCC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4150E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325166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C17DA2" w:rsidRDefault="004150E9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341424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C17DA2" w:rsidRDefault="004150E9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347928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C17DA2" w:rsidRDefault="004150E9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357683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C17DA2" w:rsidRDefault="004150E9" w:rsidP="00913DC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150E9" w:rsidRDefault="004150E9" w:rsidP="004150E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150E9">
              <w:rPr>
                <w:rFonts w:ascii="Times New Roman" w:hAnsi="Times New Roman" w:cs="Times New Roman"/>
              </w:rPr>
              <w:t>373941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150E9" w:rsidRDefault="004150E9" w:rsidP="004150E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150E9">
              <w:rPr>
                <w:rFonts w:ascii="Times New Roman" w:hAnsi="Times New Roman" w:cs="Times New Roman"/>
              </w:rPr>
              <w:t>373941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150E9" w:rsidRDefault="004150E9" w:rsidP="004150E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150E9">
              <w:rPr>
                <w:rFonts w:ascii="Times New Roman" w:hAnsi="Times New Roman" w:cs="Times New Roman"/>
              </w:rPr>
              <w:t>373941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150E9" w:rsidRDefault="004150E9" w:rsidP="004150E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150E9">
              <w:rPr>
                <w:rFonts w:ascii="Times New Roman" w:hAnsi="Times New Roman" w:cs="Times New Roman"/>
              </w:rPr>
              <w:t>373941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150E9" w:rsidRDefault="004150E9" w:rsidP="004150E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150E9">
              <w:rPr>
                <w:rFonts w:ascii="Times New Roman" w:hAnsi="Times New Roman" w:cs="Times New Roman"/>
              </w:rPr>
              <w:t>373941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Pr="004150E9" w:rsidRDefault="004150E9" w:rsidP="004150E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150E9">
              <w:rPr>
                <w:rFonts w:ascii="Times New Roman" w:hAnsi="Times New Roman" w:cs="Times New Roman"/>
              </w:rPr>
              <w:t>373941</w:t>
            </w:r>
          </w:p>
        </w:tc>
      </w:tr>
      <w:tr w:rsidR="007146AE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</w:rPr>
            </w:pPr>
            <w:r w:rsidRPr="00CF2C6E">
              <w:rPr>
                <w:rFonts w:ascii="Times New Roman" w:hAnsi="Times New Roman" w:cs="Times New Roman"/>
              </w:rPr>
              <w:t>Доля экспонирующихся музейных предметов в общем количестве музейных предметов основного фонда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kern w:val="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Default="001F1DCC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</w:p>
        </w:tc>
      </w:tr>
      <w:tr w:rsidR="007146AE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 xml:space="preserve">Доля музейных предметов, внесенных в электронный каталог от общего </w:t>
            </w:r>
            <w:r>
              <w:rPr>
                <w:sz w:val="20"/>
                <w:szCs w:val="20"/>
              </w:rPr>
              <w:t>числа предметов основного фонда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924C56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</w:tr>
      <w:tr w:rsidR="007146AE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CF2C6E" w:rsidRDefault="007146AE" w:rsidP="007146AE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обменных выставок между музеями Ростовской области и музеями Ростовской области и музеями Российской Федерации.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CF2C6E" w:rsidRDefault="007146AE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6AE" w:rsidRPr="00885C92" w:rsidRDefault="007146AE" w:rsidP="007146AE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46AE" w:rsidRPr="00CF2C6E" w:rsidTr="007146AE">
        <w:trPr>
          <w:trHeight w:val="114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7146AE" w:rsidRPr="00CF2C6E" w:rsidRDefault="007146AE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7146AE" w:rsidRPr="00BB0921" w:rsidRDefault="007146AE" w:rsidP="007146AE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 w:rsidRPr="00BB0921">
              <w:rPr>
                <w:kern w:val="1"/>
                <w:sz w:val="20"/>
                <w:szCs w:val="20"/>
              </w:rPr>
              <w:t>Количество посетителей музеев</w:t>
            </w:r>
            <w:r w:rsidR="001F1DCC">
              <w:t xml:space="preserve"> </w:t>
            </w:r>
            <w:r w:rsidR="001F1DCC" w:rsidRPr="001F1DCC">
              <w:rPr>
                <w:sz w:val="20"/>
                <w:szCs w:val="20"/>
              </w:rPr>
              <w:t>по отношению к 2017 году)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7146AE" w:rsidRPr="00CF2C6E" w:rsidRDefault="007146AE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7146AE" w:rsidRPr="00CF2C6E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146AE" w:rsidRPr="00C17DA2" w:rsidRDefault="007146AE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7DA2">
              <w:rPr>
                <w:rFonts w:ascii="Times New Roman" w:hAnsi="Times New Roman" w:cs="Times New Roman"/>
              </w:rPr>
              <w:t>15</w:t>
            </w:r>
          </w:p>
        </w:tc>
      </w:tr>
      <w:tr w:rsidR="004150E9" w:rsidRPr="00CF2C6E" w:rsidTr="007146AE">
        <w:trPr>
          <w:trHeight w:val="204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12412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Pr="00C17DA2" w:rsidRDefault="004150E9" w:rsidP="000F41A8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13340</w:t>
            </w:r>
          </w:p>
        </w:tc>
      </w:tr>
      <w:tr w:rsidR="004150E9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Темп роста численности </w:t>
            </w:r>
            <w:r w:rsidRPr="00CF2C6E">
              <w:rPr>
                <w:sz w:val="20"/>
                <w:szCs w:val="20"/>
              </w:rPr>
              <w:t xml:space="preserve"> участников культурно-досуговых мероприятий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snapToGri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Pr="00924C56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</w:tr>
      <w:tr w:rsidR="004150E9" w:rsidRPr="00CF2C6E" w:rsidTr="007146AE">
        <w:trPr>
          <w:trHeight w:val="76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Количество культурно</w:t>
            </w:r>
            <w:r>
              <w:rPr>
                <w:sz w:val="20"/>
                <w:szCs w:val="20"/>
              </w:rPr>
              <w:t xml:space="preserve"> </w:t>
            </w:r>
            <w:r w:rsidRPr="00CF2C6E">
              <w:rPr>
                <w:sz w:val="20"/>
                <w:szCs w:val="20"/>
              </w:rPr>
              <w:t>-досуговых мероприятий.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4150E9" w:rsidRPr="00CF2C6E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</w:tr>
      <w:tr w:rsidR="004150E9" w:rsidRPr="00CF2C6E" w:rsidTr="007146AE">
        <w:trPr>
          <w:trHeight w:val="372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1979</w:t>
            </w:r>
          </w:p>
        </w:tc>
      </w:tr>
      <w:tr w:rsidR="004150E9" w:rsidRPr="00CF2C6E" w:rsidTr="007146AE">
        <w:trPr>
          <w:trHeight w:val="168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 xml:space="preserve"> Увеличение численности участников клубных формирований (по отношению к 2017 г.)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</w:tr>
      <w:tr w:rsidR="004150E9" w:rsidRPr="00CF2C6E" w:rsidTr="007146AE">
        <w:trPr>
          <w:trHeight w:val="192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</w:tr>
      <w:tr w:rsidR="004150E9" w:rsidRPr="00CF2C6E" w:rsidTr="007146AE">
        <w:trPr>
          <w:trHeight w:val="86"/>
        </w:trPr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Количество обучающихся в школах (музыкальных, искусства, художественных) (по отношению к 2017 г.)</w:t>
            </w:r>
          </w:p>
        </w:tc>
        <w:tc>
          <w:tcPr>
            <w:tcW w:w="426" w:type="dxa"/>
            <w:vMerge w:val="restart"/>
            <w:tcBorders>
              <w:lef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</w:tr>
      <w:tr w:rsidR="004150E9" w:rsidRPr="00CF2C6E" w:rsidTr="007146AE">
        <w:trPr>
          <w:trHeight w:val="132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Pr="004270CF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</w:tr>
      <w:tr w:rsidR="004150E9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 w:rsidRPr="00CF2C6E">
              <w:rPr>
                <w:kern w:val="1"/>
                <w:sz w:val="20"/>
                <w:szCs w:val="20"/>
              </w:rPr>
              <w:t>Процент охвата учащихся 1 – 9 классов общеобразовательных</w:t>
            </w:r>
            <w:r>
              <w:rPr>
                <w:kern w:val="1"/>
                <w:sz w:val="20"/>
                <w:szCs w:val="20"/>
              </w:rPr>
              <w:t xml:space="preserve"> школ эстетическим образованием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924C56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924C56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924C56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Default="004150E9" w:rsidP="007146AE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Default="004150E9" w:rsidP="007146AE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Default="004150E9" w:rsidP="007146AE">
            <w:r w:rsidRPr="00393C93">
              <w:rPr>
                <w:sz w:val="20"/>
                <w:szCs w:val="20"/>
              </w:rPr>
              <w:t>13,0</w:t>
            </w:r>
          </w:p>
        </w:tc>
      </w:tr>
      <w:tr w:rsidR="004150E9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Соотношение средней заработной платы работников сферы культуры к средней заработной плате по Ростовской области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</w:tr>
      <w:tr w:rsidR="004150E9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Pr="00CF2C6E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150E9" w:rsidRPr="00CF2C6E" w:rsidTr="007146AE">
        <w:trPr>
          <w:trHeight w:val="191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Pr="00CF2C6E" w:rsidRDefault="004150E9" w:rsidP="007146AE">
            <w:pPr>
              <w:pStyle w:val="ConsPlusCell"/>
              <w:widowControl w:val="0"/>
              <w:numPr>
                <w:ilvl w:val="0"/>
                <w:numId w:val="2"/>
              </w:num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 xml:space="preserve">Уровень освоения бюджетных средств, выделенных на реализацию муниципальной программы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Pr="00CF2C6E" w:rsidRDefault="004150E9" w:rsidP="007146AE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Default="004150E9" w:rsidP="007146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Default="004150E9" w:rsidP="00714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50E9" w:rsidRDefault="004150E9" w:rsidP="007146AE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</w:tr>
    </w:tbl>
    <w:p w:rsidR="007146AE" w:rsidRDefault="007146AE" w:rsidP="007146AE">
      <w:pPr>
        <w:widowControl w:val="0"/>
        <w:autoSpaceDE w:val="0"/>
        <w:snapToGrid w:val="0"/>
        <w:spacing w:before="0" w:after="0"/>
        <w:jc w:val="both"/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7146AE" w:rsidRDefault="007146AE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p w:rsidR="00D342F0" w:rsidRDefault="00BE4E54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2232E">
        <w:rPr>
          <w:sz w:val="28"/>
          <w:szCs w:val="28"/>
        </w:rPr>
        <w:t xml:space="preserve">8) </w:t>
      </w:r>
      <w:r w:rsidR="002F495E">
        <w:rPr>
          <w:sz w:val="28"/>
          <w:szCs w:val="28"/>
        </w:rPr>
        <w:t>П</w:t>
      </w:r>
      <w:r w:rsidR="00D342F0">
        <w:rPr>
          <w:sz w:val="28"/>
          <w:szCs w:val="28"/>
        </w:rPr>
        <w:t>риложение № 4  к муниципальной программе  города Батайска «Развитие  культуры»</w:t>
      </w:r>
      <w:r>
        <w:rPr>
          <w:sz w:val="28"/>
          <w:szCs w:val="28"/>
        </w:rPr>
        <w:t xml:space="preserve"> изложить в следующей редакции: </w:t>
      </w:r>
      <w:r w:rsidR="00D342F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BE4E54" w:rsidRDefault="00BE4E54" w:rsidP="00BE4E54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581"/>
      </w:tblGrid>
      <w:tr w:rsidR="00D342F0" w:rsidTr="00F2232E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№ 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5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F2232E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F2232E">
        <w:trPr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F2232E">
        <w:trPr>
          <w:trHeight w:val="251"/>
        </w:trPr>
        <w:tc>
          <w:tcPr>
            <w:tcW w:w="15168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F2232E">
        <w:trPr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BE4E54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BE4E54" w:rsidRDefault="00E812D9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25600,8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BE4E54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BE4E54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BE4E54" w:rsidRDefault="0058367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BE4E54" w:rsidRDefault="00F93186" w:rsidP="002722EE">
            <w:pPr>
              <w:pStyle w:val="ConsPlusCell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BE4E54" w:rsidRDefault="00DF78A8" w:rsidP="00BE4E54">
            <w:pPr>
              <w:pStyle w:val="ConsPlusCell"/>
              <w:snapToGrid w:val="0"/>
              <w:spacing w:line="276" w:lineRule="auto"/>
              <w:jc w:val="center"/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3581,3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F2232E">
        <w:trPr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83671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17676,3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58367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F2232E">
        <w:trPr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F2232E">
        <w:trPr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E812D9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7924,5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6E415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C97448">
            <w:pPr>
              <w:pStyle w:val="ConsPlusCell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DF78A8" w:rsidP="00F93186">
            <w:pPr>
              <w:snapToGrid w:val="0"/>
              <w:spacing w:after="0"/>
            </w:pPr>
            <w:r w:rsidRPr="00C97448"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F2232E">
        <w:trPr>
          <w:trHeight w:val="213"/>
        </w:trPr>
        <w:tc>
          <w:tcPr>
            <w:tcW w:w="15168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F2232E">
        <w:trPr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F2232E">
        <w:trPr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F2232E">
        <w:trPr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федеральный 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F2232E">
        <w:trPr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F2232E">
        <w:trPr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F2232E">
        <w:trPr>
          <w:trHeight w:val="173"/>
        </w:trPr>
        <w:tc>
          <w:tcPr>
            <w:tcW w:w="15168" w:type="dxa"/>
            <w:gridSpan w:val="1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F2232E">
        <w:trPr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BE4E54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BE4E54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BE4E54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BE4E54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F2232E">
        <w:trPr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F2232E">
        <w:trPr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F2232E">
        <w:trPr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583671" w:rsidTr="00F2232E">
        <w:trPr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671" w:rsidRPr="00BE4E54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3671" w:rsidRPr="00BE4E54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BE4E54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BE4E54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BE4E54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</w:tr>
      <w:tr w:rsidR="00583671" w:rsidTr="00F2232E">
        <w:trPr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583671" w:rsidRDefault="00583671" w:rsidP="00583671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3671" w:rsidRPr="00894425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6248A1" w:rsidRDefault="00583671" w:rsidP="00583671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Default="00583671" w:rsidP="0058367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671" w:rsidRPr="00894425" w:rsidRDefault="00583671" w:rsidP="00583671">
            <w:pPr>
              <w:snapToGrid w:val="0"/>
              <w:rPr>
                <w:b/>
              </w:rPr>
            </w:pPr>
          </w:p>
        </w:tc>
      </w:tr>
      <w:tr w:rsidR="00E81B8A" w:rsidTr="00F2232E">
        <w:trPr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F2232E">
        <w:trPr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583671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6E25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  <w:r w:rsidR="00583671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277,8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F2232E">
        <w:trPr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BE4E5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BE4E5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BE4E5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BE4E5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F2232E">
        <w:trPr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F2232E">
        <w:trPr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F2232E">
        <w:trPr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F2232E">
        <w:trPr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lastRenderedPageBreak/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BE4E5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BE4E54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BE4E5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BE4E5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BE4E54" w:rsidRDefault="006E25F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BE4E54" w:rsidRDefault="007516E4" w:rsidP="0070766E">
            <w:pPr>
              <w:pStyle w:val="ConsPlusCell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BE4E54" w:rsidRDefault="009D5A8D" w:rsidP="00BE4E54">
            <w:pPr>
              <w:pStyle w:val="ConsPlusCell"/>
              <w:snapToGrid w:val="0"/>
              <w:spacing w:line="276" w:lineRule="auto"/>
              <w:jc w:val="center"/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3581,3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F2232E">
        <w:trPr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F2232E">
        <w:trPr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F2232E">
        <w:trPr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0766E">
            <w:pPr>
              <w:pStyle w:val="ConsPlusCell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9D5A8D" w:rsidP="00BE4E54">
            <w:pPr>
              <w:pStyle w:val="ConsPlusCell"/>
              <w:snapToGrid w:val="0"/>
              <w:spacing w:line="276" w:lineRule="auto"/>
              <w:jc w:val="center"/>
            </w:pPr>
            <w:r w:rsidRPr="00BE4E54">
              <w:rPr>
                <w:rFonts w:ascii="Times New Roman" w:hAnsi="Times New Roman" w:cs="Times New Roman"/>
                <w:kern w:val="2"/>
                <w:sz w:val="22"/>
                <w:szCs w:val="22"/>
              </w:rPr>
              <w:t>3581,3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F2232E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B0921">
        <w:rPr>
          <w:sz w:val="28"/>
          <w:szCs w:val="28"/>
        </w:rPr>
        <w:t>)</w:t>
      </w:r>
      <w:r w:rsidR="00BE4E54">
        <w:rPr>
          <w:sz w:val="28"/>
          <w:szCs w:val="28"/>
        </w:rPr>
        <w:t xml:space="preserve"> </w:t>
      </w:r>
      <w:r w:rsidR="00BB0921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BE4E54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BE4E54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788"/>
      </w:tblGrid>
      <w:tr w:rsidR="008F52F1" w:rsidTr="00F2232E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3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F2232E">
        <w:trPr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4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F2232E">
        <w:trPr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F2232E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F2232E">
        <w:trPr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741E" w:rsidRPr="0043196F" w:rsidRDefault="001C0E8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2492264,4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234670,5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241201,6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236129,8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245552,5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F2232E">
        <w:trPr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1C0E8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38055,9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F2232E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1C0E8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998,1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F2232E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1C0E8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2130112,8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211387,7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210214,8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A06A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207192,6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F2232E">
        <w:trPr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1C0E8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25236,8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16C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F2232E">
        <w:trPr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3C67C7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382453,8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3C67C7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778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F2232E">
        <w:trPr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F2232E">
        <w:trPr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777852" w:rsidTr="00F2232E">
        <w:trPr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77852" w:rsidRPr="00B05A4E" w:rsidRDefault="00777852" w:rsidP="00777852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B05A4E" w:rsidRDefault="00777852" w:rsidP="00777852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43196F" w:rsidRDefault="003C67C7" w:rsidP="007778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382453,8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30508,4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3C67C7" w:rsidP="0077785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32537,1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852" w:rsidRPr="00777852" w:rsidRDefault="00777852" w:rsidP="00777852">
            <w:pPr>
              <w:rPr>
                <w:sz w:val="16"/>
                <w:szCs w:val="16"/>
              </w:rPr>
            </w:pPr>
            <w:r w:rsidRPr="00777852">
              <w:rPr>
                <w:sz w:val="16"/>
                <w:szCs w:val="16"/>
              </w:rPr>
              <w:t>32537,1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852" w:rsidRPr="0043196F" w:rsidRDefault="00777852" w:rsidP="00777852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F2232E">
        <w:trPr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F2232E">
        <w:trPr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2109810,6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22300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207583,0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203592,7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213015,4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F2232E">
        <w:trPr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38055,9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F2232E">
        <w:trPr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C961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F2232E">
        <w:trPr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1747659,0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161459,2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177769,1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177677,7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174655,5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F2232E">
        <w:trPr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F57F43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25236,8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8476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BE4E54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417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(тыс.руб.), годы</w:t>
            </w:r>
          </w:p>
        </w:tc>
      </w:tr>
      <w:tr w:rsidR="00013EC0" w:rsidTr="0061252D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61252D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A937A0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A937A0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208768,6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541E15" w:rsidP="00495D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215964,8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541E15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211629,8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541E15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221052,5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61252D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Обеспечение деятельности </w:t>
            </w:r>
            <w:r w:rsidRPr="00505DF1">
              <w:rPr>
                <w:rFonts w:ascii="Times New Roman" w:hAnsi="Times New Roman" w:cs="Times New Roman"/>
                <w:kern w:val="2"/>
              </w:rPr>
              <w:lastRenderedPageBreak/>
              <w:t>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541E15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33618,6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61252D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541E15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61252D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937A0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61252D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61252D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61252D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390AE6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61252D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546636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C7EA8">
              <w:rPr>
                <w:color w:val="000000"/>
                <w:sz w:val="17"/>
                <w:szCs w:val="17"/>
              </w:rPr>
              <w:t>29018,</w:t>
            </w:r>
            <w:r w:rsidRPr="00D207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1252D" w:rsidRDefault="00C7390E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38635,83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E2A6A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38785,9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E2A6A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38754,0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E2A6A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39063,6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</w:tr>
      <w:tr w:rsidR="00013EC0" w:rsidTr="00546636">
        <w:trPr>
          <w:trHeight w:val="3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1252D" w:rsidRDefault="00C7390E" w:rsidP="007360CF">
            <w:pPr>
              <w:autoSpaceDE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8C3E42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8C3E42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36410,8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695B2F" w:rsidRDefault="008C3E42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36410,8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546636">
        <w:trPr>
          <w:trHeight w:val="36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842BD7" w:rsidRDefault="00546636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61252D">
        <w:trPr>
          <w:trHeight w:val="34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61252D">
        <w:trPr>
          <w:trHeight w:val="26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28632D" w:rsidRPr="00505DF1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28632D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C7390E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B04201" w:rsidRDefault="00C7390E" w:rsidP="00B0420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 w:rsidR="00B04201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8E26E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C7390E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2B77D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BE4E5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E21D1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E21D1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BE4E54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BE4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BE4E5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Комплектование книжных </w:t>
            </w:r>
            <w:r>
              <w:rPr>
                <w:color w:val="000000"/>
                <w:sz w:val="20"/>
                <w:szCs w:val="20"/>
              </w:rPr>
              <w:lastRenderedPageBreak/>
              <w:t>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BE4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C7390E" w:rsidRPr="00C10157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546636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53AD1" w:rsidRDefault="00546636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1037,8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53AD1" w:rsidRDefault="00546636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C4759" w:rsidTr="00BE4E54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759" w:rsidRDefault="00DC4759" w:rsidP="00DC475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DC4759" w:rsidRDefault="00DC4759" w:rsidP="00BE4E54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759" w:rsidRPr="00505DF1" w:rsidRDefault="00DC4759" w:rsidP="00BE4E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C10157" w:rsidRDefault="00DC4759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  <w:lang w:val="en-US"/>
              </w:rPr>
              <w:t>00L519F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BE4E54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C4759" w:rsidRDefault="00DC4759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A6752B" w:rsidRDefault="00DC4759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BE4E54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E4E54" w:rsidTr="00BE4E54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505DF1" w:rsidRDefault="00BE4E54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505DF1" w:rsidRDefault="00BE4E54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505DF1" w:rsidRDefault="00BE4E54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505DF1" w:rsidRDefault="00BE4E54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505DF1" w:rsidRDefault="00BE4E54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505DF1" w:rsidRDefault="00BE4E54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505DF1" w:rsidRDefault="00BE4E54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9D1F83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9D1F83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9D1F83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54" w:rsidRPr="00E009C0" w:rsidRDefault="00BE4E54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6B0EC1" w:rsidTr="00371BEC">
        <w:trPr>
          <w:trHeight w:val="68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B0EC1" w:rsidRDefault="006B0EC1" w:rsidP="006B0EC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Комплектованиекнижныхфондов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6B0EC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6B0EC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6B0EC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DC67B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11200L519</w:t>
            </w:r>
            <w:r w:rsidR="00DC67B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6B0EC1" w:rsidRDefault="006B0EC1" w:rsidP="006B0EC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B0EC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4E0AC3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4E0AC3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A6752B" w:rsidRDefault="009D02B0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D53AD1" w:rsidRDefault="009D02B0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B0EC1" w:rsidRPr="00D53AD1" w:rsidRDefault="009D02B0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EC1" w:rsidRPr="003E21D1" w:rsidRDefault="006B0EC1" w:rsidP="006B0EC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>Приобретение рециркуляторов</w:t>
            </w:r>
            <w:r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D1EF2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</w:t>
            </w:r>
            <w:r w:rsidRPr="007871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546636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546636">
        <w:trPr>
          <w:trHeight w:val="8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793FF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793FF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9698,9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3F0EA2" w:rsidRDefault="00793FF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C7390E" w:rsidTr="00371BEC">
        <w:trPr>
          <w:trHeight w:val="9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505DF1" w:rsidRDefault="00C7390E" w:rsidP="00371BEC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546636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B01E3C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C7390E" w:rsidTr="00371BEC">
        <w:trPr>
          <w:trHeight w:val="15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371BEC">
        <w:trPr>
          <w:trHeight w:val="18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8C11DE" w:rsidRDefault="00546636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371BEC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CE41FF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371BEC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F82A75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032549">
              <w:rPr>
                <w:color w:val="000000"/>
                <w:sz w:val="18"/>
                <w:szCs w:val="18"/>
              </w:rPr>
              <w:t>3581,3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D4455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371BEC" w:rsidTr="007146AE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металлопластиковых межсекционных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7244D7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F82A75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2A75" w:rsidRDefault="00F82A75" w:rsidP="00F82A75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2A75" w:rsidRDefault="00F82A75" w:rsidP="00F82A75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F82A75">
              <w:rPr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82A75" w:rsidRPr="00505DF1" w:rsidRDefault="00F82A75" w:rsidP="00F82A75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F82A75"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3E21D1" w:rsidRDefault="00F82A75" w:rsidP="00F82A75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7244D7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7244D7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A32304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A75" w:rsidRPr="003E21D1" w:rsidRDefault="00F82A75" w:rsidP="00F82A75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 w:rsidRPr="00261747">
              <w:rPr>
                <w:color w:val="000000"/>
                <w:sz w:val="20"/>
                <w:szCs w:val="20"/>
              </w:rPr>
              <w:t>Разработка ПСД, реализация Федеральной программы "Пушкинская карта"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1747" w:rsidRPr="00505DF1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7244D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7244D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546636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964FB8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964FB8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261747" w:rsidTr="00546636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5E6296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41128,9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10AE7" w:rsidRDefault="00FE273C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710AE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261747" w:rsidTr="00546636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F4D07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1061F6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261747" w:rsidTr="0061252D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F0966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061F6" w:rsidRDefault="00261747" w:rsidP="00261747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F4D07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F4D07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F4D07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1061F6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261747" w:rsidTr="00371BEC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061F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061F6" w:rsidRDefault="00261747" w:rsidP="00261747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061F6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1061F6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371BEC" w:rsidTr="00371BEC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505DF1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371BEC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371BE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261747" w:rsidRPr="00C1015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D278AE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D278AE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261747" w:rsidRPr="00D278AE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261747" w:rsidRPr="00C1015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50716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93155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50716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264CE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клининга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50716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Монтаж, демонтаж газовой котельни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89327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50716" w:rsidRDefault="00261747" w:rsidP="0026174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93275"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93275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35166C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78513,7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071894" w:rsidRDefault="00D6143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99469,0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71894" w:rsidRDefault="00261747" w:rsidP="0026174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261747" w:rsidTr="0035166C">
        <w:trPr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CD718C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CD718C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77170,4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CD718C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261747" w:rsidTr="0035166C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3467B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3467B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103B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03467B" w:rsidRDefault="00261747" w:rsidP="0026174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261747" w:rsidTr="0061252D">
        <w:trPr>
          <w:trHeight w:val="16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90BEF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90BEF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BB6F6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090BEF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740D0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371BE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рециркуляторов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090BEF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A32304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371BEC">
        <w:trPr>
          <w:trHeight w:val="135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371BEC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F0966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090BEF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371BEC" w:rsidTr="00371BEC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5F7D41" w:rsidTr="0061252D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Default="005F7D41" w:rsidP="005F7D41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Default="005F7D41" w:rsidP="005F7D41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Default="005F7D41" w:rsidP="005F7D41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3, МБО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505DF1" w:rsidRDefault="005F7D41" w:rsidP="005F7D4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505DF1" w:rsidRDefault="005F7D41" w:rsidP="005F7D41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0F0966" w:rsidRDefault="005F7D41" w:rsidP="005F7D41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А155900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505DF1" w:rsidRDefault="005F7D41" w:rsidP="005F7D4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3E21D1" w:rsidRDefault="005F7D41" w:rsidP="005F7D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090BEF" w:rsidRDefault="005F7D41" w:rsidP="005F7D4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A32304" w:rsidRDefault="005F7D41" w:rsidP="005F7D41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A32304" w:rsidRDefault="005F7D41" w:rsidP="005F7D41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A32304" w:rsidRDefault="005F7D41" w:rsidP="005F7D41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F7D41" w:rsidRPr="005F7D41" w:rsidRDefault="005F7D41" w:rsidP="005F7D41">
            <w:pPr>
              <w:jc w:val="right"/>
              <w:rPr>
                <w:color w:val="000000"/>
                <w:sz w:val="18"/>
                <w:szCs w:val="18"/>
              </w:rPr>
            </w:pPr>
            <w:r w:rsidRPr="005F7D41">
              <w:rPr>
                <w:color w:val="000000"/>
                <w:sz w:val="18"/>
                <w:szCs w:val="18"/>
              </w:rPr>
              <w:t>12694,4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5F7D41" w:rsidRDefault="005F7D41" w:rsidP="005F7D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D41" w:rsidRPr="003E21D1" w:rsidRDefault="005F7D41" w:rsidP="005F7D41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261747" w:rsidRPr="00E942C3" w:rsidRDefault="00261747" w:rsidP="0026174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ЖД,РДВС, Гагарина </w:t>
            </w:r>
          </w:p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682D6E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682D6E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261747" w:rsidTr="0061252D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720DEA" w:rsidRDefault="00261747" w:rsidP="00261747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720DEA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5</w:t>
            </w:r>
            <w:r w:rsidRPr="00720DEA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682D6E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261747" w:rsidTr="0061252D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67F7F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67F7F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67F7F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167F7F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682D6E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A32304" w:rsidRDefault="00261747" w:rsidP="0026174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</w:p>
        </w:tc>
      </w:tr>
      <w:tr w:rsidR="00261747" w:rsidTr="0061252D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261747" w:rsidRPr="00E942C3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E4B92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E4B92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8E4B92" w:rsidRDefault="00261747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74DC3" w:rsidRDefault="003B4CDA" w:rsidP="0026174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B74DC3" w:rsidRDefault="00261747" w:rsidP="0026174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261747" w:rsidTr="0061252D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32471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2471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32471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8D19E6" w:rsidRDefault="00540113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8D19E6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261747" w:rsidTr="0061252D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440B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440B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B440BE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540113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261747" w:rsidRPr="007D42C3" w:rsidTr="0061252D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E942C3" w:rsidRDefault="00261747" w:rsidP="0026174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03347F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Pr="0003347F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03347F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61747" w:rsidRPr="0003347F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61747" w:rsidRPr="00FA3839" w:rsidRDefault="00540113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</w:t>
            </w:r>
            <w:r w:rsidR="00261747" w:rsidRPr="00FA383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1747" w:rsidRPr="00FA383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261747" w:rsidTr="0061252D">
        <w:trPr>
          <w:trHeight w:val="111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Ю.А.Гагарина» ,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 xml:space="preserve">ЦБС», МБУК </w:t>
            </w:r>
            <w:r w:rsidRPr="00505DF1">
              <w:rPr>
                <w:color w:val="000000"/>
                <w:sz w:val="20"/>
                <w:szCs w:val="20"/>
              </w:rPr>
              <w:lastRenderedPageBreak/>
              <w:t>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74725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74725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61747" w:rsidRPr="00174725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66986" w:rsidRDefault="00540113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66986" w:rsidRDefault="00261747" w:rsidP="0026174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371BEC" w:rsidTr="00371BEC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505DF1" w:rsidRDefault="00371BEC" w:rsidP="007146A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371BEC" w:rsidRPr="009D1F83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BEC" w:rsidRPr="00E009C0" w:rsidRDefault="00371BEC" w:rsidP="007146A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261747" w:rsidTr="00FE6E60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E942C3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61747" w:rsidRPr="00505DF1" w:rsidRDefault="00261747" w:rsidP="00261747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656927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61747" w:rsidRPr="00656927" w:rsidRDefault="00261747" w:rsidP="00261747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61747" w:rsidRPr="00FE6E60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E6E60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  <w:p w:rsidR="00261747" w:rsidRPr="00FE6E60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61747" w:rsidTr="0061252D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60BA8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505DF1" w:rsidRDefault="00261747" w:rsidP="0026174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Default="00261747" w:rsidP="0026174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776BB9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A32304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47" w:rsidRPr="003E21D1" w:rsidRDefault="00261747" w:rsidP="0026174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3716AD" w:rsidRDefault="003716AD" w:rsidP="005E6F82">
      <w:pPr>
        <w:widowControl w:val="0"/>
        <w:autoSpaceDE w:val="0"/>
        <w:spacing w:before="0" w:after="0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6BD" w:rsidRDefault="00C936BD">
      <w:pPr>
        <w:spacing w:before="0" w:after="0"/>
      </w:pPr>
      <w:r>
        <w:separator/>
      </w:r>
    </w:p>
  </w:endnote>
  <w:endnote w:type="continuationSeparator" w:id="0">
    <w:p w:rsidR="00C936BD" w:rsidRDefault="00C936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6AE" w:rsidRDefault="007146AE">
    <w:pPr>
      <w:pStyle w:val="afffff6"/>
      <w:jc w:val="right"/>
    </w:pPr>
  </w:p>
  <w:p w:rsidR="007146AE" w:rsidRDefault="007146AE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6AE" w:rsidRDefault="007146AE">
    <w:pPr>
      <w:pStyle w:val="afffff6"/>
      <w:jc w:val="right"/>
    </w:pPr>
  </w:p>
  <w:p w:rsidR="007146AE" w:rsidRDefault="007146AE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6BD" w:rsidRDefault="00C936BD">
      <w:pPr>
        <w:spacing w:before="0" w:after="0"/>
      </w:pPr>
      <w:r>
        <w:separator/>
      </w:r>
    </w:p>
  </w:footnote>
  <w:footnote w:type="continuationSeparator" w:id="0">
    <w:p w:rsidR="00C936BD" w:rsidRDefault="00C936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7146AE" w:rsidRDefault="00C936BD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7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46AE" w:rsidRDefault="007146AE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064A0"/>
    <w:rsid w:val="00006C8D"/>
    <w:rsid w:val="00010A99"/>
    <w:rsid w:val="00010CB1"/>
    <w:rsid w:val="00013EC0"/>
    <w:rsid w:val="00020BCF"/>
    <w:rsid w:val="000216DE"/>
    <w:rsid w:val="00021F12"/>
    <w:rsid w:val="00022269"/>
    <w:rsid w:val="000229DF"/>
    <w:rsid w:val="00022FA6"/>
    <w:rsid w:val="0002373A"/>
    <w:rsid w:val="00023D78"/>
    <w:rsid w:val="000247EB"/>
    <w:rsid w:val="000266EF"/>
    <w:rsid w:val="00031DAB"/>
    <w:rsid w:val="00032549"/>
    <w:rsid w:val="0003347F"/>
    <w:rsid w:val="0003467B"/>
    <w:rsid w:val="00035370"/>
    <w:rsid w:val="0003642B"/>
    <w:rsid w:val="0003714C"/>
    <w:rsid w:val="000401F8"/>
    <w:rsid w:val="0004056A"/>
    <w:rsid w:val="00041146"/>
    <w:rsid w:val="00042FED"/>
    <w:rsid w:val="00044F5E"/>
    <w:rsid w:val="00052C06"/>
    <w:rsid w:val="00054252"/>
    <w:rsid w:val="000560D7"/>
    <w:rsid w:val="00060299"/>
    <w:rsid w:val="00065BAB"/>
    <w:rsid w:val="00065CE7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26B"/>
    <w:rsid w:val="000978A5"/>
    <w:rsid w:val="000A7B6C"/>
    <w:rsid w:val="000B24AA"/>
    <w:rsid w:val="000C0662"/>
    <w:rsid w:val="000C195C"/>
    <w:rsid w:val="000C5FAE"/>
    <w:rsid w:val="000C7562"/>
    <w:rsid w:val="000D1C0D"/>
    <w:rsid w:val="000D1EF2"/>
    <w:rsid w:val="000D4044"/>
    <w:rsid w:val="000D4681"/>
    <w:rsid w:val="000D6A2A"/>
    <w:rsid w:val="000E4C6F"/>
    <w:rsid w:val="000E5278"/>
    <w:rsid w:val="000E7135"/>
    <w:rsid w:val="000E7E5B"/>
    <w:rsid w:val="000F4DED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092"/>
    <w:rsid w:val="001514D3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67F7F"/>
    <w:rsid w:val="001740D0"/>
    <w:rsid w:val="00174725"/>
    <w:rsid w:val="00176A70"/>
    <w:rsid w:val="00177290"/>
    <w:rsid w:val="00181C8E"/>
    <w:rsid w:val="00181F9D"/>
    <w:rsid w:val="00183BEC"/>
    <w:rsid w:val="00184224"/>
    <w:rsid w:val="00184D70"/>
    <w:rsid w:val="00185E63"/>
    <w:rsid w:val="001863D9"/>
    <w:rsid w:val="0019201E"/>
    <w:rsid w:val="00193E56"/>
    <w:rsid w:val="0019756F"/>
    <w:rsid w:val="001A038A"/>
    <w:rsid w:val="001A0DBA"/>
    <w:rsid w:val="001A1C1C"/>
    <w:rsid w:val="001A4C70"/>
    <w:rsid w:val="001A7A4B"/>
    <w:rsid w:val="001B3587"/>
    <w:rsid w:val="001B4067"/>
    <w:rsid w:val="001B71C5"/>
    <w:rsid w:val="001C0E8C"/>
    <w:rsid w:val="001C26BB"/>
    <w:rsid w:val="001C3729"/>
    <w:rsid w:val="001C4D26"/>
    <w:rsid w:val="001C6DCE"/>
    <w:rsid w:val="001D33AF"/>
    <w:rsid w:val="001D5584"/>
    <w:rsid w:val="001E6329"/>
    <w:rsid w:val="001E69C9"/>
    <w:rsid w:val="001F118F"/>
    <w:rsid w:val="001F1DCC"/>
    <w:rsid w:val="001F30BC"/>
    <w:rsid w:val="001F451B"/>
    <w:rsid w:val="001F4D07"/>
    <w:rsid w:val="001F593A"/>
    <w:rsid w:val="001F6B9D"/>
    <w:rsid w:val="001F70D3"/>
    <w:rsid w:val="002021F8"/>
    <w:rsid w:val="002026AB"/>
    <w:rsid w:val="002042C9"/>
    <w:rsid w:val="00213BCA"/>
    <w:rsid w:val="0021482E"/>
    <w:rsid w:val="00215908"/>
    <w:rsid w:val="00216CAC"/>
    <w:rsid w:val="002212D9"/>
    <w:rsid w:val="00223DBC"/>
    <w:rsid w:val="0022502C"/>
    <w:rsid w:val="00225A53"/>
    <w:rsid w:val="00226C5C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3AB4"/>
    <w:rsid w:val="00256D71"/>
    <w:rsid w:val="002601A7"/>
    <w:rsid w:val="00261747"/>
    <w:rsid w:val="00262375"/>
    <w:rsid w:val="00263336"/>
    <w:rsid w:val="00264A02"/>
    <w:rsid w:val="00264B01"/>
    <w:rsid w:val="002667EF"/>
    <w:rsid w:val="0026741E"/>
    <w:rsid w:val="00270132"/>
    <w:rsid w:val="002722EE"/>
    <w:rsid w:val="00272F20"/>
    <w:rsid w:val="00274A70"/>
    <w:rsid w:val="0027516F"/>
    <w:rsid w:val="002775C3"/>
    <w:rsid w:val="002823A3"/>
    <w:rsid w:val="00283C8D"/>
    <w:rsid w:val="00284760"/>
    <w:rsid w:val="0028632D"/>
    <w:rsid w:val="002876AA"/>
    <w:rsid w:val="00293A07"/>
    <w:rsid w:val="00294520"/>
    <w:rsid w:val="002A05D7"/>
    <w:rsid w:val="002A0807"/>
    <w:rsid w:val="002A1D94"/>
    <w:rsid w:val="002A3CE1"/>
    <w:rsid w:val="002B56A6"/>
    <w:rsid w:val="002B77D6"/>
    <w:rsid w:val="002C6C6E"/>
    <w:rsid w:val="002C6E5D"/>
    <w:rsid w:val="002D06C5"/>
    <w:rsid w:val="002D1792"/>
    <w:rsid w:val="002D3378"/>
    <w:rsid w:val="002D422A"/>
    <w:rsid w:val="002D4D25"/>
    <w:rsid w:val="002E20A3"/>
    <w:rsid w:val="002E524E"/>
    <w:rsid w:val="002E58A4"/>
    <w:rsid w:val="002E68DF"/>
    <w:rsid w:val="002E69C3"/>
    <w:rsid w:val="002F0304"/>
    <w:rsid w:val="002F12F1"/>
    <w:rsid w:val="002F2924"/>
    <w:rsid w:val="002F2BDB"/>
    <w:rsid w:val="002F495E"/>
    <w:rsid w:val="002F4BBC"/>
    <w:rsid w:val="00300849"/>
    <w:rsid w:val="00300D0E"/>
    <w:rsid w:val="00302CB9"/>
    <w:rsid w:val="00304302"/>
    <w:rsid w:val="003043F9"/>
    <w:rsid w:val="003047B4"/>
    <w:rsid w:val="003075F5"/>
    <w:rsid w:val="003120C3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E30"/>
    <w:rsid w:val="00347F55"/>
    <w:rsid w:val="00350092"/>
    <w:rsid w:val="0035166C"/>
    <w:rsid w:val="00351FF5"/>
    <w:rsid w:val="00357D12"/>
    <w:rsid w:val="0036098D"/>
    <w:rsid w:val="003641EF"/>
    <w:rsid w:val="00365E01"/>
    <w:rsid w:val="00365F36"/>
    <w:rsid w:val="00366986"/>
    <w:rsid w:val="00366A18"/>
    <w:rsid w:val="00366C44"/>
    <w:rsid w:val="00367250"/>
    <w:rsid w:val="00367DA0"/>
    <w:rsid w:val="003716AD"/>
    <w:rsid w:val="00371BEC"/>
    <w:rsid w:val="003720BC"/>
    <w:rsid w:val="00372A76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AE6"/>
    <w:rsid w:val="00390B23"/>
    <w:rsid w:val="00390DAD"/>
    <w:rsid w:val="003916CB"/>
    <w:rsid w:val="00392B8C"/>
    <w:rsid w:val="00393759"/>
    <w:rsid w:val="0039670A"/>
    <w:rsid w:val="00396A3A"/>
    <w:rsid w:val="00396E8B"/>
    <w:rsid w:val="003A23E8"/>
    <w:rsid w:val="003A733D"/>
    <w:rsid w:val="003B1D85"/>
    <w:rsid w:val="003B2025"/>
    <w:rsid w:val="003B40EF"/>
    <w:rsid w:val="003B4CDA"/>
    <w:rsid w:val="003B6133"/>
    <w:rsid w:val="003C0CF3"/>
    <w:rsid w:val="003C20FB"/>
    <w:rsid w:val="003C2554"/>
    <w:rsid w:val="003C4CB5"/>
    <w:rsid w:val="003C55D3"/>
    <w:rsid w:val="003C67C7"/>
    <w:rsid w:val="003C7C24"/>
    <w:rsid w:val="003D04DB"/>
    <w:rsid w:val="003D292F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150E9"/>
    <w:rsid w:val="00415637"/>
    <w:rsid w:val="00416626"/>
    <w:rsid w:val="00420CD2"/>
    <w:rsid w:val="004220BD"/>
    <w:rsid w:val="004241D8"/>
    <w:rsid w:val="00426A1D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4759C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5BF0"/>
    <w:rsid w:val="00477B40"/>
    <w:rsid w:val="00481513"/>
    <w:rsid w:val="00483E06"/>
    <w:rsid w:val="0048577D"/>
    <w:rsid w:val="0048668D"/>
    <w:rsid w:val="00490682"/>
    <w:rsid w:val="00492FA4"/>
    <w:rsid w:val="00495D06"/>
    <w:rsid w:val="004963DB"/>
    <w:rsid w:val="00497454"/>
    <w:rsid w:val="00497AB7"/>
    <w:rsid w:val="004A4D38"/>
    <w:rsid w:val="004A7022"/>
    <w:rsid w:val="004A76FD"/>
    <w:rsid w:val="004B00EA"/>
    <w:rsid w:val="004B3208"/>
    <w:rsid w:val="004B7975"/>
    <w:rsid w:val="004C0B5F"/>
    <w:rsid w:val="004C2B76"/>
    <w:rsid w:val="004C4C3E"/>
    <w:rsid w:val="004D49E8"/>
    <w:rsid w:val="004D6C25"/>
    <w:rsid w:val="004E047F"/>
    <w:rsid w:val="004E0AC3"/>
    <w:rsid w:val="004E15FA"/>
    <w:rsid w:val="004E2A6A"/>
    <w:rsid w:val="004E4F14"/>
    <w:rsid w:val="004E5F3E"/>
    <w:rsid w:val="004E66CB"/>
    <w:rsid w:val="004E7F4B"/>
    <w:rsid w:val="004F0033"/>
    <w:rsid w:val="004F1AC6"/>
    <w:rsid w:val="004F290C"/>
    <w:rsid w:val="004F320B"/>
    <w:rsid w:val="004F359A"/>
    <w:rsid w:val="004F484A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2B01"/>
    <w:rsid w:val="005264CE"/>
    <w:rsid w:val="00527C70"/>
    <w:rsid w:val="005307BE"/>
    <w:rsid w:val="0053513D"/>
    <w:rsid w:val="005373ED"/>
    <w:rsid w:val="00537C54"/>
    <w:rsid w:val="00540113"/>
    <w:rsid w:val="00541E15"/>
    <w:rsid w:val="00545F35"/>
    <w:rsid w:val="005461A7"/>
    <w:rsid w:val="00546636"/>
    <w:rsid w:val="00546819"/>
    <w:rsid w:val="00550063"/>
    <w:rsid w:val="00550894"/>
    <w:rsid w:val="00551C4B"/>
    <w:rsid w:val="00554993"/>
    <w:rsid w:val="0055526A"/>
    <w:rsid w:val="00557F4B"/>
    <w:rsid w:val="005607B8"/>
    <w:rsid w:val="00561348"/>
    <w:rsid w:val="00562BA0"/>
    <w:rsid w:val="00566811"/>
    <w:rsid w:val="005708ED"/>
    <w:rsid w:val="00570E55"/>
    <w:rsid w:val="00571CA4"/>
    <w:rsid w:val="0057223A"/>
    <w:rsid w:val="00575A17"/>
    <w:rsid w:val="00576265"/>
    <w:rsid w:val="005813E4"/>
    <w:rsid w:val="00581881"/>
    <w:rsid w:val="0058275C"/>
    <w:rsid w:val="00583533"/>
    <w:rsid w:val="00583671"/>
    <w:rsid w:val="00585CE7"/>
    <w:rsid w:val="00586A42"/>
    <w:rsid w:val="00594564"/>
    <w:rsid w:val="00594E18"/>
    <w:rsid w:val="005A1160"/>
    <w:rsid w:val="005A3087"/>
    <w:rsid w:val="005A3738"/>
    <w:rsid w:val="005A63C5"/>
    <w:rsid w:val="005B1AB4"/>
    <w:rsid w:val="005B568B"/>
    <w:rsid w:val="005B5AD9"/>
    <w:rsid w:val="005C2567"/>
    <w:rsid w:val="005C39FA"/>
    <w:rsid w:val="005C3B24"/>
    <w:rsid w:val="005C6427"/>
    <w:rsid w:val="005C6586"/>
    <w:rsid w:val="005C7140"/>
    <w:rsid w:val="005C772A"/>
    <w:rsid w:val="005C7AFD"/>
    <w:rsid w:val="005D51D6"/>
    <w:rsid w:val="005D571F"/>
    <w:rsid w:val="005E3390"/>
    <w:rsid w:val="005E5596"/>
    <w:rsid w:val="005E6296"/>
    <w:rsid w:val="005E6F82"/>
    <w:rsid w:val="005E72AA"/>
    <w:rsid w:val="005F15BD"/>
    <w:rsid w:val="005F7D41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06AEC"/>
    <w:rsid w:val="00610519"/>
    <w:rsid w:val="0061252D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2E63"/>
    <w:rsid w:val="006331AC"/>
    <w:rsid w:val="00634922"/>
    <w:rsid w:val="00635139"/>
    <w:rsid w:val="006411E4"/>
    <w:rsid w:val="0064337F"/>
    <w:rsid w:val="006443F0"/>
    <w:rsid w:val="006467AF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3155"/>
    <w:rsid w:val="00695B2F"/>
    <w:rsid w:val="00695B37"/>
    <w:rsid w:val="006A2F8A"/>
    <w:rsid w:val="006A31F0"/>
    <w:rsid w:val="006A40DD"/>
    <w:rsid w:val="006A5E4E"/>
    <w:rsid w:val="006B0EC1"/>
    <w:rsid w:val="006B1483"/>
    <w:rsid w:val="006B21E3"/>
    <w:rsid w:val="006B6304"/>
    <w:rsid w:val="006B6374"/>
    <w:rsid w:val="006B69C0"/>
    <w:rsid w:val="006C1558"/>
    <w:rsid w:val="006C30CE"/>
    <w:rsid w:val="006C6418"/>
    <w:rsid w:val="006C7EA8"/>
    <w:rsid w:val="006D1033"/>
    <w:rsid w:val="006D1FD5"/>
    <w:rsid w:val="006D21D7"/>
    <w:rsid w:val="006D441C"/>
    <w:rsid w:val="006D6945"/>
    <w:rsid w:val="006E10CD"/>
    <w:rsid w:val="006E25F4"/>
    <w:rsid w:val="006E393B"/>
    <w:rsid w:val="006E4151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DF7"/>
    <w:rsid w:val="007022D9"/>
    <w:rsid w:val="0070474A"/>
    <w:rsid w:val="007053D8"/>
    <w:rsid w:val="00705E61"/>
    <w:rsid w:val="007073D9"/>
    <w:rsid w:val="0070766E"/>
    <w:rsid w:val="007102EC"/>
    <w:rsid w:val="00710AE7"/>
    <w:rsid w:val="00710F2F"/>
    <w:rsid w:val="00711C93"/>
    <w:rsid w:val="007121BD"/>
    <w:rsid w:val="0071308D"/>
    <w:rsid w:val="0071413C"/>
    <w:rsid w:val="007146AE"/>
    <w:rsid w:val="007154AC"/>
    <w:rsid w:val="007176C9"/>
    <w:rsid w:val="00717B48"/>
    <w:rsid w:val="00720137"/>
    <w:rsid w:val="00720DEA"/>
    <w:rsid w:val="0072140A"/>
    <w:rsid w:val="0072271C"/>
    <w:rsid w:val="00723642"/>
    <w:rsid w:val="007244D7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46213"/>
    <w:rsid w:val="007516E4"/>
    <w:rsid w:val="00755697"/>
    <w:rsid w:val="0076043F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42F9"/>
    <w:rsid w:val="00775550"/>
    <w:rsid w:val="00776BB9"/>
    <w:rsid w:val="00777852"/>
    <w:rsid w:val="00781DCE"/>
    <w:rsid w:val="007826C4"/>
    <w:rsid w:val="0078608D"/>
    <w:rsid w:val="00786E02"/>
    <w:rsid w:val="00787141"/>
    <w:rsid w:val="00793FFE"/>
    <w:rsid w:val="00797311"/>
    <w:rsid w:val="007A075D"/>
    <w:rsid w:val="007A0860"/>
    <w:rsid w:val="007A62BB"/>
    <w:rsid w:val="007A7B5C"/>
    <w:rsid w:val="007B1FB1"/>
    <w:rsid w:val="007B33AB"/>
    <w:rsid w:val="007B5D80"/>
    <w:rsid w:val="007C072D"/>
    <w:rsid w:val="007C1BB7"/>
    <w:rsid w:val="007C228D"/>
    <w:rsid w:val="007C2511"/>
    <w:rsid w:val="007C37F9"/>
    <w:rsid w:val="007C4D37"/>
    <w:rsid w:val="007C7758"/>
    <w:rsid w:val="007C79D0"/>
    <w:rsid w:val="007D0AF6"/>
    <w:rsid w:val="007D15B9"/>
    <w:rsid w:val="007D42C3"/>
    <w:rsid w:val="007D465F"/>
    <w:rsid w:val="007D4FFF"/>
    <w:rsid w:val="007D6A95"/>
    <w:rsid w:val="007E0066"/>
    <w:rsid w:val="007E0408"/>
    <w:rsid w:val="007E20DB"/>
    <w:rsid w:val="007E29B9"/>
    <w:rsid w:val="007E3CD4"/>
    <w:rsid w:val="007E4D6E"/>
    <w:rsid w:val="007E5DFE"/>
    <w:rsid w:val="007E677B"/>
    <w:rsid w:val="007F0996"/>
    <w:rsid w:val="007F43CD"/>
    <w:rsid w:val="007F4A24"/>
    <w:rsid w:val="007F4B15"/>
    <w:rsid w:val="007F5E1B"/>
    <w:rsid w:val="00800584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A2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17A3"/>
    <w:rsid w:val="008532FE"/>
    <w:rsid w:val="00856C36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77F94"/>
    <w:rsid w:val="00882C53"/>
    <w:rsid w:val="008833AB"/>
    <w:rsid w:val="008836DB"/>
    <w:rsid w:val="008864BA"/>
    <w:rsid w:val="00891DF9"/>
    <w:rsid w:val="0089207B"/>
    <w:rsid w:val="00892F29"/>
    <w:rsid w:val="00893275"/>
    <w:rsid w:val="00894425"/>
    <w:rsid w:val="00895A26"/>
    <w:rsid w:val="00896C2B"/>
    <w:rsid w:val="00897EAD"/>
    <w:rsid w:val="008A105C"/>
    <w:rsid w:val="008A1CB3"/>
    <w:rsid w:val="008A2AD3"/>
    <w:rsid w:val="008A39E7"/>
    <w:rsid w:val="008A6741"/>
    <w:rsid w:val="008A6DE4"/>
    <w:rsid w:val="008A7761"/>
    <w:rsid w:val="008B0A89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3E42"/>
    <w:rsid w:val="008C7E1F"/>
    <w:rsid w:val="008D0799"/>
    <w:rsid w:val="008D19E6"/>
    <w:rsid w:val="008D47B5"/>
    <w:rsid w:val="008D556D"/>
    <w:rsid w:val="008E189F"/>
    <w:rsid w:val="008E1AA4"/>
    <w:rsid w:val="008E26E3"/>
    <w:rsid w:val="008E4B92"/>
    <w:rsid w:val="008E5253"/>
    <w:rsid w:val="008F39D7"/>
    <w:rsid w:val="008F4306"/>
    <w:rsid w:val="008F52F1"/>
    <w:rsid w:val="008F568E"/>
    <w:rsid w:val="0090006E"/>
    <w:rsid w:val="0090156A"/>
    <w:rsid w:val="00902405"/>
    <w:rsid w:val="00902C4C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174B"/>
    <w:rsid w:val="00932982"/>
    <w:rsid w:val="009336AF"/>
    <w:rsid w:val="009343CD"/>
    <w:rsid w:val="009357D2"/>
    <w:rsid w:val="00935909"/>
    <w:rsid w:val="00940F28"/>
    <w:rsid w:val="00944ABB"/>
    <w:rsid w:val="00946756"/>
    <w:rsid w:val="00947C72"/>
    <w:rsid w:val="00947C98"/>
    <w:rsid w:val="009515BD"/>
    <w:rsid w:val="009523EC"/>
    <w:rsid w:val="009537AB"/>
    <w:rsid w:val="00954E7A"/>
    <w:rsid w:val="00955D90"/>
    <w:rsid w:val="00957528"/>
    <w:rsid w:val="00961303"/>
    <w:rsid w:val="009639B0"/>
    <w:rsid w:val="00963BB1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00C1"/>
    <w:rsid w:val="009913DC"/>
    <w:rsid w:val="00991409"/>
    <w:rsid w:val="00993E91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2F67"/>
    <w:rsid w:val="009B6DF3"/>
    <w:rsid w:val="009B796C"/>
    <w:rsid w:val="009C0BA7"/>
    <w:rsid w:val="009D02B0"/>
    <w:rsid w:val="009D158A"/>
    <w:rsid w:val="009D1F83"/>
    <w:rsid w:val="009D204F"/>
    <w:rsid w:val="009D2C2D"/>
    <w:rsid w:val="009D3030"/>
    <w:rsid w:val="009D3446"/>
    <w:rsid w:val="009D5A8D"/>
    <w:rsid w:val="009D673A"/>
    <w:rsid w:val="009D740B"/>
    <w:rsid w:val="009E3222"/>
    <w:rsid w:val="009E3CD9"/>
    <w:rsid w:val="009E5BB0"/>
    <w:rsid w:val="009F32D9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5B0"/>
    <w:rsid w:val="00A25D1D"/>
    <w:rsid w:val="00A26992"/>
    <w:rsid w:val="00A32304"/>
    <w:rsid w:val="00A37287"/>
    <w:rsid w:val="00A414C7"/>
    <w:rsid w:val="00A42AB3"/>
    <w:rsid w:val="00A43EF4"/>
    <w:rsid w:val="00A44594"/>
    <w:rsid w:val="00A4598B"/>
    <w:rsid w:val="00A47FAF"/>
    <w:rsid w:val="00A57B6D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67D18"/>
    <w:rsid w:val="00A70732"/>
    <w:rsid w:val="00A73ABC"/>
    <w:rsid w:val="00A84350"/>
    <w:rsid w:val="00A867CF"/>
    <w:rsid w:val="00A86E25"/>
    <w:rsid w:val="00A87CF6"/>
    <w:rsid w:val="00A87D02"/>
    <w:rsid w:val="00A928FD"/>
    <w:rsid w:val="00A937A0"/>
    <w:rsid w:val="00A943EB"/>
    <w:rsid w:val="00A97140"/>
    <w:rsid w:val="00AA00F5"/>
    <w:rsid w:val="00AA1338"/>
    <w:rsid w:val="00AA4D7A"/>
    <w:rsid w:val="00AB27FD"/>
    <w:rsid w:val="00AB326B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AF65F2"/>
    <w:rsid w:val="00B00C23"/>
    <w:rsid w:val="00B01E3C"/>
    <w:rsid w:val="00B04201"/>
    <w:rsid w:val="00B05A4E"/>
    <w:rsid w:val="00B05A99"/>
    <w:rsid w:val="00B07475"/>
    <w:rsid w:val="00B101C0"/>
    <w:rsid w:val="00B11A0A"/>
    <w:rsid w:val="00B13A0F"/>
    <w:rsid w:val="00B1571A"/>
    <w:rsid w:val="00B15D63"/>
    <w:rsid w:val="00B16A3E"/>
    <w:rsid w:val="00B16D65"/>
    <w:rsid w:val="00B20533"/>
    <w:rsid w:val="00B26A28"/>
    <w:rsid w:val="00B33B52"/>
    <w:rsid w:val="00B34721"/>
    <w:rsid w:val="00B37B1E"/>
    <w:rsid w:val="00B4022B"/>
    <w:rsid w:val="00B440BE"/>
    <w:rsid w:val="00B4610C"/>
    <w:rsid w:val="00B50716"/>
    <w:rsid w:val="00B50F6D"/>
    <w:rsid w:val="00B51832"/>
    <w:rsid w:val="00B52DAD"/>
    <w:rsid w:val="00B626C9"/>
    <w:rsid w:val="00B66EB6"/>
    <w:rsid w:val="00B7041F"/>
    <w:rsid w:val="00B70686"/>
    <w:rsid w:val="00B71DAB"/>
    <w:rsid w:val="00B72728"/>
    <w:rsid w:val="00B72C74"/>
    <w:rsid w:val="00B739F4"/>
    <w:rsid w:val="00B7441F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3D6A"/>
    <w:rsid w:val="00BA64DB"/>
    <w:rsid w:val="00BB0921"/>
    <w:rsid w:val="00BB521B"/>
    <w:rsid w:val="00BB6F6B"/>
    <w:rsid w:val="00BB72B6"/>
    <w:rsid w:val="00BC61C9"/>
    <w:rsid w:val="00BC7789"/>
    <w:rsid w:val="00BC7FA4"/>
    <w:rsid w:val="00BD121F"/>
    <w:rsid w:val="00BD3655"/>
    <w:rsid w:val="00BD39F5"/>
    <w:rsid w:val="00BD3F2C"/>
    <w:rsid w:val="00BD55CE"/>
    <w:rsid w:val="00BD574C"/>
    <w:rsid w:val="00BD621E"/>
    <w:rsid w:val="00BD7044"/>
    <w:rsid w:val="00BE4E54"/>
    <w:rsid w:val="00BE55A6"/>
    <w:rsid w:val="00BE5974"/>
    <w:rsid w:val="00BE5C2D"/>
    <w:rsid w:val="00BE641A"/>
    <w:rsid w:val="00BF04E1"/>
    <w:rsid w:val="00BF1025"/>
    <w:rsid w:val="00BF17D6"/>
    <w:rsid w:val="00BF4834"/>
    <w:rsid w:val="00BF48A7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C1A"/>
    <w:rsid w:val="00C2677C"/>
    <w:rsid w:val="00C268D6"/>
    <w:rsid w:val="00C26C4F"/>
    <w:rsid w:val="00C3113D"/>
    <w:rsid w:val="00C33DB9"/>
    <w:rsid w:val="00C348F1"/>
    <w:rsid w:val="00C36477"/>
    <w:rsid w:val="00C37631"/>
    <w:rsid w:val="00C3785B"/>
    <w:rsid w:val="00C37E2D"/>
    <w:rsid w:val="00C40E81"/>
    <w:rsid w:val="00C412D6"/>
    <w:rsid w:val="00C44F9D"/>
    <w:rsid w:val="00C46023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390E"/>
    <w:rsid w:val="00C74B5A"/>
    <w:rsid w:val="00C7506B"/>
    <w:rsid w:val="00C751F6"/>
    <w:rsid w:val="00C7701B"/>
    <w:rsid w:val="00C770BC"/>
    <w:rsid w:val="00C7783E"/>
    <w:rsid w:val="00C8127C"/>
    <w:rsid w:val="00C90133"/>
    <w:rsid w:val="00C936BD"/>
    <w:rsid w:val="00C9613C"/>
    <w:rsid w:val="00C96761"/>
    <w:rsid w:val="00C97448"/>
    <w:rsid w:val="00CA262A"/>
    <w:rsid w:val="00CA2E49"/>
    <w:rsid w:val="00CA377E"/>
    <w:rsid w:val="00CA3BFD"/>
    <w:rsid w:val="00CA54D6"/>
    <w:rsid w:val="00CA6644"/>
    <w:rsid w:val="00CA7C49"/>
    <w:rsid w:val="00CB03A6"/>
    <w:rsid w:val="00CB2630"/>
    <w:rsid w:val="00CB398D"/>
    <w:rsid w:val="00CB4561"/>
    <w:rsid w:val="00CB4D77"/>
    <w:rsid w:val="00CC1E26"/>
    <w:rsid w:val="00CC2109"/>
    <w:rsid w:val="00CC4687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229C"/>
    <w:rsid w:val="00D23901"/>
    <w:rsid w:val="00D25955"/>
    <w:rsid w:val="00D25B3A"/>
    <w:rsid w:val="00D278AE"/>
    <w:rsid w:val="00D27CFE"/>
    <w:rsid w:val="00D308E1"/>
    <w:rsid w:val="00D32E1B"/>
    <w:rsid w:val="00D33CC5"/>
    <w:rsid w:val="00D342F0"/>
    <w:rsid w:val="00D40C24"/>
    <w:rsid w:val="00D41000"/>
    <w:rsid w:val="00D433EB"/>
    <w:rsid w:val="00D45A80"/>
    <w:rsid w:val="00D45C6B"/>
    <w:rsid w:val="00D50A0B"/>
    <w:rsid w:val="00D534DA"/>
    <w:rsid w:val="00D53AD1"/>
    <w:rsid w:val="00D53E6A"/>
    <w:rsid w:val="00D54F4F"/>
    <w:rsid w:val="00D5610F"/>
    <w:rsid w:val="00D56594"/>
    <w:rsid w:val="00D569D9"/>
    <w:rsid w:val="00D61437"/>
    <w:rsid w:val="00D618D4"/>
    <w:rsid w:val="00D62176"/>
    <w:rsid w:val="00D62529"/>
    <w:rsid w:val="00D63C97"/>
    <w:rsid w:val="00D653A1"/>
    <w:rsid w:val="00D65E2D"/>
    <w:rsid w:val="00D7202C"/>
    <w:rsid w:val="00D729A4"/>
    <w:rsid w:val="00D74E69"/>
    <w:rsid w:val="00D772F2"/>
    <w:rsid w:val="00D77E6D"/>
    <w:rsid w:val="00D80748"/>
    <w:rsid w:val="00D808A7"/>
    <w:rsid w:val="00D81E29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4759"/>
    <w:rsid w:val="00DC67B8"/>
    <w:rsid w:val="00DC7A5E"/>
    <w:rsid w:val="00DD074D"/>
    <w:rsid w:val="00DD64BA"/>
    <w:rsid w:val="00DE0B6A"/>
    <w:rsid w:val="00DE236D"/>
    <w:rsid w:val="00DE3396"/>
    <w:rsid w:val="00DE4852"/>
    <w:rsid w:val="00DE62E4"/>
    <w:rsid w:val="00DF46CF"/>
    <w:rsid w:val="00DF4E3A"/>
    <w:rsid w:val="00DF78A8"/>
    <w:rsid w:val="00DF78B9"/>
    <w:rsid w:val="00DF7AA1"/>
    <w:rsid w:val="00DF7F74"/>
    <w:rsid w:val="00E009C0"/>
    <w:rsid w:val="00E00A0D"/>
    <w:rsid w:val="00E00ADE"/>
    <w:rsid w:val="00E05610"/>
    <w:rsid w:val="00E056CA"/>
    <w:rsid w:val="00E16A5F"/>
    <w:rsid w:val="00E24653"/>
    <w:rsid w:val="00E26AA0"/>
    <w:rsid w:val="00E316AE"/>
    <w:rsid w:val="00E31B40"/>
    <w:rsid w:val="00E3490D"/>
    <w:rsid w:val="00E35014"/>
    <w:rsid w:val="00E401FB"/>
    <w:rsid w:val="00E44D94"/>
    <w:rsid w:val="00E471E6"/>
    <w:rsid w:val="00E475BB"/>
    <w:rsid w:val="00E55C8D"/>
    <w:rsid w:val="00E5664C"/>
    <w:rsid w:val="00E60A82"/>
    <w:rsid w:val="00E628AC"/>
    <w:rsid w:val="00E6303C"/>
    <w:rsid w:val="00E63818"/>
    <w:rsid w:val="00E666C8"/>
    <w:rsid w:val="00E66A93"/>
    <w:rsid w:val="00E70B4C"/>
    <w:rsid w:val="00E72BF7"/>
    <w:rsid w:val="00E7364E"/>
    <w:rsid w:val="00E741E1"/>
    <w:rsid w:val="00E7541F"/>
    <w:rsid w:val="00E76F6A"/>
    <w:rsid w:val="00E80F92"/>
    <w:rsid w:val="00E812D9"/>
    <w:rsid w:val="00E81B8A"/>
    <w:rsid w:val="00E82F6A"/>
    <w:rsid w:val="00E8667D"/>
    <w:rsid w:val="00E942C3"/>
    <w:rsid w:val="00E97E52"/>
    <w:rsid w:val="00EA02FD"/>
    <w:rsid w:val="00EA06AF"/>
    <w:rsid w:val="00EA1943"/>
    <w:rsid w:val="00EA1BDE"/>
    <w:rsid w:val="00EA708B"/>
    <w:rsid w:val="00EB0170"/>
    <w:rsid w:val="00EB2D65"/>
    <w:rsid w:val="00EB795B"/>
    <w:rsid w:val="00EC1C96"/>
    <w:rsid w:val="00EC465C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E62B2"/>
    <w:rsid w:val="00EF2CFA"/>
    <w:rsid w:val="00EF58A8"/>
    <w:rsid w:val="00EF766D"/>
    <w:rsid w:val="00F04D11"/>
    <w:rsid w:val="00F077D4"/>
    <w:rsid w:val="00F07F13"/>
    <w:rsid w:val="00F1694E"/>
    <w:rsid w:val="00F1696D"/>
    <w:rsid w:val="00F17723"/>
    <w:rsid w:val="00F20366"/>
    <w:rsid w:val="00F217F9"/>
    <w:rsid w:val="00F22300"/>
    <w:rsid w:val="00F2232E"/>
    <w:rsid w:val="00F25BC4"/>
    <w:rsid w:val="00F26811"/>
    <w:rsid w:val="00F277BA"/>
    <w:rsid w:val="00F3095F"/>
    <w:rsid w:val="00F30C3B"/>
    <w:rsid w:val="00F31869"/>
    <w:rsid w:val="00F33B50"/>
    <w:rsid w:val="00F3448C"/>
    <w:rsid w:val="00F429D9"/>
    <w:rsid w:val="00F45AC3"/>
    <w:rsid w:val="00F5145C"/>
    <w:rsid w:val="00F5210D"/>
    <w:rsid w:val="00F537AB"/>
    <w:rsid w:val="00F57F43"/>
    <w:rsid w:val="00F7658C"/>
    <w:rsid w:val="00F817FE"/>
    <w:rsid w:val="00F82459"/>
    <w:rsid w:val="00F82A75"/>
    <w:rsid w:val="00F86084"/>
    <w:rsid w:val="00F93186"/>
    <w:rsid w:val="00F93E2A"/>
    <w:rsid w:val="00FA1A8A"/>
    <w:rsid w:val="00FA370E"/>
    <w:rsid w:val="00FA3839"/>
    <w:rsid w:val="00FA4F45"/>
    <w:rsid w:val="00FB13A0"/>
    <w:rsid w:val="00FB27D3"/>
    <w:rsid w:val="00FB743E"/>
    <w:rsid w:val="00FB7CA6"/>
    <w:rsid w:val="00FC00E2"/>
    <w:rsid w:val="00FC29E7"/>
    <w:rsid w:val="00FC2DAB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273C"/>
    <w:rsid w:val="00FE3E35"/>
    <w:rsid w:val="00FE44E2"/>
    <w:rsid w:val="00FE5938"/>
    <w:rsid w:val="00FE6AB5"/>
    <w:rsid w:val="00FE6E60"/>
    <w:rsid w:val="00FF2E10"/>
    <w:rsid w:val="00FF399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893ED-924F-475D-A789-8AF70059D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3267</Words>
  <Characters>18623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21847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2022-05-04T13:44:00Z</cp:lastPrinted>
  <dcterms:created xsi:type="dcterms:W3CDTF">2022-05-04T13:44:00Z</dcterms:created>
  <dcterms:modified xsi:type="dcterms:W3CDTF">2022-05-04T13:44:00Z</dcterms:modified>
</cp:coreProperties>
</file>