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D5" w:rsidRDefault="003044D5">
      <w:pPr>
        <w:widowControl w:val="0"/>
        <w:tabs>
          <w:tab w:val="left" w:pos="330"/>
        </w:tabs>
        <w:autoSpaceDE w:val="0"/>
        <w:autoSpaceDN w:val="0"/>
        <w:adjustRightInd w:val="0"/>
        <w:spacing w:before="240" w:after="6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B202A4">
        <w:rPr>
          <w:rFonts w:ascii="Times New Roman CYR" w:hAnsi="Times New Roman CYR" w:cs="Times New Roman CYR"/>
          <w:sz w:val="24"/>
          <w:szCs w:val="24"/>
        </w:rPr>
        <w:t xml:space="preserve">Приложение </w:t>
      </w:r>
    </w:p>
    <w:p w:rsidR="003044D5" w:rsidRDefault="003044D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к </w:t>
      </w:r>
      <w:r w:rsidR="00F361A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D66FB">
        <w:rPr>
          <w:rFonts w:ascii="Times New Roman CYR" w:hAnsi="Times New Roman CYR" w:cs="Times New Roman CYR"/>
          <w:sz w:val="24"/>
          <w:szCs w:val="24"/>
        </w:rPr>
        <w:t>постановлению</w:t>
      </w:r>
      <w:r>
        <w:rPr>
          <w:rFonts w:ascii="Times New Roman CYR" w:hAnsi="Times New Roman CYR" w:cs="Times New Roman CYR"/>
          <w:sz w:val="24"/>
          <w:szCs w:val="24"/>
        </w:rPr>
        <w:t xml:space="preserve"> Администрации</w:t>
      </w:r>
    </w:p>
    <w:p w:rsidR="003044D5" w:rsidRDefault="003044D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города Батайска</w:t>
      </w:r>
    </w:p>
    <w:p w:rsidR="003044D5" w:rsidRDefault="003044D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B72F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044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11FAC"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="00FC7FD7">
        <w:rPr>
          <w:rFonts w:ascii="Times New Roman" w:hAnsi="Times New Roman" w:cs="Times New Roman"/>
          <w:sz w:val="24"/>
          <w:szCs w:val="24"/>
        </w:rPr>
        <w:t>19.06.</w:t>
      </w:r>
      <w:r w:rsidR="00C11FAC" w:rsidRPr="003044D5">
        <w:rPr>
          <w:rFonts w:ascii="Times New Roman" w:hAnsi="Times New Roman" w:cs="Times New Roman"/>
          <w:sz w:val="24"/>
          <w:szCs w:val="24"/>
        </w:rPr>
        <w:t>201</w:t>
      </w:r>
      <w:r w:rsidR="002C69F4">
        <w:rPr>
          <w:rFonts w:ascii="Times New Roman" w:hAnsi="Times New Roman" w:cs="Times New Roman"/>
          <w:sz w:val="24"/>
          <w:szCs w:val="24"/>
        </w:rPr>
        <w:t>8</w:t>
      </w:r>
      <w:r w:rsidR="00C11FAC">
        <w:rPr>
          <w:rFonts w:ascii="Times New Roman CYR" w:hAnsi="Times New Roman CYR" w:cs="Times New Roman CYR"/>
          <w:sz w:val="24"/>
          <w:szCs w:val="24"/>
        </w:rPr>
        <w:t>г.</w:t>
      </w:r>
      <w:r w:rsidR="00C11FAC" w:rsidRPr="003044D5">
        <w:rPr>
          <w:rFonts w:ascii="Times New Roman" w:hAnsi="Times New Roman" w:cs="Times New Roman"/>
          <w:sz w:val="24"/>
          <w:szCs w:val="24"/>
        </w:rPr>
        <w:t xml:space="preserve"> </w:t>
      </w:r>
      <w:r w:rsidR="00FC7FD7">
        <w:rPr>
          <w:rFonts w:ascii="Times New Roman" w:hAnsi="Times New Roman" w:cs="Times New Roman"/>
          <w:sz w:val="24"/>
          <w:szCs w:val="24"/>
        </w:rPr>
        <w:t>№ 922</w:t>
      </w:r>
    </w:p>
    <w:p w:rsidR="00AB4601" w:rsidRDefault="003044D5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before="240" w:after="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44D5">
        <w:rPr>
          <w:rFonts w:ascii="Times New Roman" w:hAnsi="Times New Roman" w:cs="Times New Roman"/>
          <w:b/>
          <w:bCs/>
        </w:rPr>
        <w:t xml:space="preserve">      </w:t>
      </w:r>
      <w:r w:rsidR="00AB4601">
        <w:rPr>
          <w:rFonts w:ascii="Times New Roman CYR" w:hAnsi="Times New Roman CYR" w:cs="Times New Roman CYR"/>
          <w:b/>
          <w:bCs/>
          <w:sz w:val="24"/>
          <w:szCs w:val="24"/>
        </w:rPr>
        <w:t xml:space="preserve">Изменения, вносимые в постановление Администрации города Батайска </w:t>
      </w:r>
    </w:p>
    <w:p w:rsidR="00AB4601" w:rsidRDefault="00AB4601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after="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 15.11.2013 № 568 «Об утверждении муниципальной  программы </w:t>
      </w:r>
    </w:p>
    <w:p w:rsidR="00AB4601" w:rsidRDefault="00AB4601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after="0" w:line="360" w:lineRule="auto"/>
        <w:ind w:left="45" w:hanging="3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города Батайска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Развитие  культуры</w:t>
      </w:r>
      <w:r>
        <w:rPr>
          <w:rFonts w:ascii="Times New Roman" w:hAnsi="Times New Roman" w:cs="Times New Roman"/>
          <w:b/>
          <w:bCs/>
          <w:sz w:val="24"/>
          <w:szCs w:val="24"/>
        </w:rPr>
        <w:t>»»</w:t>
      </w:r>
    </w:p>
    <w:tbl>
      <w:tblPr>
        <w:tblW w:w="10050" w:type="dxa"/>
        <w:tblInd w:w="108" w:type="dxa"/>
        <w:tblLayout w:type="fixed"/>
        <w:tblLook w:val="04A0"/>
      </w:tblPr>
      <w:tblGrid>
        <w:gridCol w:w="2693"/>
        <w:gridCol w:w="7357"/>
      </w:tblGrid>
      <w:tr w:rsidR="00AB4601" w:rsidTr="00FA5E96">
        <w:trPr>
          <w:trHeight w:val="87"/>
        </w:trPr>
        <w:tc>
          <w:tcPr>
            <w:tcW w:w="2693" w:type="dxa"/>
            <w:hideMark/>
          </w:tcPr>
          <w:p w:rsidR="00AB4601" w:rsidRDefault="00AB46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7" w:type="dxa"/>
          </w:tcPr>
          <w:p w:rsidR="00AB4601" w:rsidRDefault="00AB4601">
            <w:pPr>
              <w:widowControl w:val="0"/>
              <w:autoSpaceDE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60250C" w:rsidRPr="0060250C" w:rsidRDefault="0060250C" w:rsidP="0060250C">
      <w:pPr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0250C">
        <w:rPr>
          <w:rFonts w:ascii="Times New Roman" w:hAnsi="Times New Roman" w:cs="Times New Roman"/>
          <w:sz w:val="24"/>
          <w:szCs w:val="24"/>
        </w:rPr>
        <w:t xml:space="preserve"> </w:t>
      </w:r>
      <w:r w:rsidRPr="0060250C">
        <w:rPr>
          <w:rFonts w:ascii="Times New Roman" w:hAnsi="Times New Roman" w:cs="Times New Roman"/>
          <w:b/>
          <w:sz w:val="24"/>
          <w:szCs w:val="24"/>
        </w:rPr>
        <w:t>пункт 10.4.3  Основное мероприятие «Развитие культурно-досуговых учреждений» раздела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4601" w:rsidRPr="0060250C">
        <w:rPr>
          <w:rFonts w:ascii="Times New Roman" w:hAnsi="Times New Roman" w:cs="Times New Roman"/>
          <w:sz w:val="24"/>
          <w:szCs w:val="24"/>
        </w:rPr>
        <w:t xml:space="preserve"> </w:t>
      </w:r>
      <w:r w:rsidRPr="0060250C">
        <w:rPr>
          <w:rFonts w:ascii="Times New Roman" w:hAnsi="Times New Roman" w:cs="Times New Roman"/>
          <w:b/>
          <w:kern w:val="2"/>
          <w:sz w:val="24"/>
          <w:szCs w:val="24"/>
        </w:rPr>
        <w:t>10.4 Характеристика основных мероприятий подпрограммы «Развитие кул</w:t>
      </w:r>
      <w:r w:rsidRPr="0060250C">
        <w:rPr>
          <w:rFonts w:ascii="Times New Roman" w:hAnsi="Times New Roman" w:cs="Times New Roman"/>
          <w:b/>
          <w:kern w:val="2"/>
          <w:sz w:val="24"/>
          <w:szCs w:val="24"/>
        </w:rPr>
        <w:t>ь</w:t>
      </w:r>
      <w:r w:rsidRPr="0060250C">
        <w:rPr>
          <w:rFonts w:ascii="Times New Roman" w:hAnsi="Times New Roman" w:cs="Times New Roman"/>
          <w:b/>
          <w:kern w:val="2"/>
          <w:sz w:val="24"/>
          <w:szCs w:val="24"/>
        </w:rPr>
        <w:t>туры»</w:t>
      </w:r>
      <w:r>
        <w:rPr>
          <w:rFonts w:ascii="Times New Roman" w:hAnsi="Times New Roman" w:cs="Times New Roman"/>
          <w:b/>
          <w:kern w:val="2"/>
          <w:sz w:val="24"/>
          <w:szCs w:val="24"/>
        </w:rPr>
        <w:t xml:space="preserve"> изложить в следующей редакции:</w:t>
      </w:r>
    </w:p>
    <w:p w:rsidR="0060250C" w:rsidRPr="0060250C" w:rsidRDefault="0060250C" w:rsidP="0060250C">
      <w:pPr>
        <w:spacing w:after="0"/>
        <w:ind w:left="720"/>
        <w:rPr>
          <w:rFonts w:ascii="Times New Roman" w:hAnsi="Times New Roman" w:cs="Times New Roman"/>
          <w:kern w:val="1"/>
          <w:sz w:val="24"/>
          <w:szCs w:val="24"/>
        </w:rPr>
      </w:pPr>
    </w:p>
    <w:p w:rsidR="0060250C" w:rsidRPr="0060250C" w:rsidRDefault="0060250C" w:rsidP="00602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250C">
        <w:rPr>
          <w:rFonts w:ascii="Times New Roman" w:hAnsi="Times New Roman" w:cs="Times New Roman"/>
          <w:sz w:val="24"/>
          <w:szCs w:val="24"/>
        </w:rPr>
        <w:t>10.4.3  Основное мероприятие «Развитие культурно-досуговых учреждений»</w:t>
      </w:r>
    </w:p>
    <w:p w:rsidR="0060250C" w:rsidRPr="0060250C" w:rsidRDefault="0060250C" w:rsidP="0060250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0250C" w:rsidRPr="0060250C" w:rsidRDefault="0060250C" w:rsidP="0060250C">
      <w:pPr>
        <w:widowControl w:val="0"/>
        <w:autoSpaceDE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250C">
        <w:rPr>
          <w:rFonts w:ascii="Times New Roman" w:hAnsi="Times New Roman" w:cs="Times New Roman"/>
          <w:sz w:val="24"/>
          <w:szCs w:val="24"/>
        </w:rPr>
        <w:t xml:space="preserve"> 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>Выполнение этого мероприятия включает  расходы   городского  бюджета  на  содерж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>ние  штатных  сотрудников  клубных  учреждений, содержания зданий   клубных  учрежд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 xml:space="preserve">ний  и  укрепление  материально-технической  базы. </w:t>
      </w:r>
      <w:r w:rsidRPr="0060250C">
        <w:rPr>
          <w:rFonts w:ascii="Times New Roman" w:hAnsi="Times New Roman" w:cs="Times New Roman"/>
          <w:sz w:val="24"/>
          <w:szCs w:val="24"/>
        </w:rPr>
        <w:t>А также для реализации мер, напра</w:t>
      </w:r>
      <w:r w:rsidRPr="0060250C">
        <w:rPr>
          <w:rFonts w:ascii="Times New Roman" w:hAnsi="Times New Roman" w:cs="Times New Roman"/>
          <w:sz w:val="24"/>
          <w:szCs w:val="24"/>
        </w:rPr>
        <w:t>в</w:t>
      </w:r>
      <w:r w:rsidRPr="0060250C">
        <w:rPr>
          <w:rFonts w:ascii="Times New Roman" w:hAnsi="Times New Roman" w:cs="Times New Roman"/>
          <w:sz w:val="24"/>
          <w:szCs w:val="24"/>
        </w:rPr>
        <w:t>ленных на развитие культурно-досуговой деятельности в городе Батайске запланированы следующие мероприятия:</w:t>
      </w:r>
    </w:p>
    <w:p w:rsidR="0060250C" w:rsidRPr="0060250C" w:rsidRDefault="0060250C" w:rsidP="0060250C">
      <w:pPr>
        <w:widowControl w:val="0"/>
        <w:autoSpaceDE w:val="0"/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250C" w:rsidRPr="0060250C" w:rsidRDefault="0060250C" w:rsidP="0060250C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0250C">
        <w:rPr>
          <w:rFonts w:ascii="Times New Roman" w:hAnsi="Times New Roman" w:cs="Times New Roman"/>
          <w:sz w:val="24"/>
          <w:szCs w:val="24"/>
        </w:rPr>
        <w:t>п</w:t>
      </w:r>
      <w:r w:rsidRPr="0060250C">
        <w:rPr>
          <w:rFonts w:ascii="Times New Roman" w:hAnsi="Times New Roman" w:cs="Times New Roman"/>
          <w:spacing w:val="-8"/>
          <w:sz w:val="24"/>
          <w:szCs w:val="24"/>
        </w:rPr>
        <w:t>роведение городских культурно-досуговых мероприятий, конкурсов и фестивалей;</w:t>
      </w:r>
    </w:p>
    <w:p w:rsidR="0060250C" w:rsidRDefault="0060250C" w:rsidP="0060250C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0250C">
        <w:rPr>
          <w:rFonts w:ascii="Times New Roman" w:hAnsi="Times New Roman" w:cs="Times New Roman"/>
          <w:spacing w:val="-8"/>
          <w:sz w:val="24"/>
          <w:szCs w:val="24"/>
        </w:rPr>
        <w:t>участие творческих коллективов и исполнителей в областных мероприятиях, всероссийских и международных конкурсах и фестивалях;</w:t>
      </w:r>
    </w:p>
    <w:p w:rsidR="0060250C" w:rsidRPr="0060250C" w:rsidRDefault="0060250C" w:rsidP="0060250C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сохранение, возрождение и развитие народных художественных промыслов и ремесел.</w:t>
      </w:r>
    </w:p>
    <w:p w:rsidR="0060250C" w:rsidRPr="0060250C" w:rsidRDefault="0060250C" w:rsidP="0060250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0250C" w:rsidRPr="0060250C" w:rsidRDefault="0060250C" w:rsidP="0060250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60250C">
        <w:rPr>
          <w:rFonts w:ascii="Times New Roman" w:hAnsi="Times New Roman" w:cs="Times New Roman"/>
          <w:b/>
          <w:color w:val="000000"/>
          <w:sz w:val="24"/>
          <w:szCs w:val="24"/>
        </w:rPr>
        <w:t>10.4.4. Основное мероприятие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Развитие</w:t>
      </w:r>
      <w:r w:rsidRPr="006025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дополнительного образования детей»</w:t>
      </w:r>
      <w:r w:rsidRPr="0060250C">
        <w:rPr>
          <w:rFonts w:ascii="Times New Roman" w:hAnsi="Times New Roman" w:cs="Times New Roman"/>
          <w:b/>
          <w:sz w:val="24"/>
          <w:szCs w:val="24"/>
        </w:rPr>
        <w:t xml:space="preserve"> ра</w:t>
      </w:r>
      <w:r w:rsidRPr="0060250C">
        <w:rPr>
          <w:rFonts w:ascii="Times New Roman" w:hAnsi="Times New Roman" w:cs="Times New Roman"/>
          <w:b/>
          <w:sz w:val="24"/>
          <w:szCs w:val="24"/>
        </w:rPr>
        <w:t>з</w:t>
      </w:r>
      <w:r w:rsidRPr="0060250C">
        <w:rPr>
          <w:rFonts w:ascii="Times New Roman" w:hAnsi="Times New Roman" w:cs="Times New Roman"/>
          <w:b/>
          <w:sz w:val="24"/>
          <w:szCs w:val="24"/>
        </w:rPr>
        <w:t>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50C">
        <w:rPr>
          <w:rFonts w:ascii="Times New Roman" w:hAnsi="Times New Roman" w:cs="Times New Roman"/>
          <w:sz w:val="24"/>
          <w:szCs w:val="24"/>
        </w:rPr>
        <w:t xml:space="preserve"> </w:t>
      </w:r>
      <w:r w:rsidRPr="0060250C">
        <w:rPr>
          <w:rFonts w:ascii="Times New Roman" w:hAnsi="Times New Roman" w:cs="Times New Roman"/>
          <w:b/>
          <w:kern w:val="2"/>
          <w:sz w:val="24"/>
          <w:szCs w:val="24"/>
        </w:rPr>
        <w:t>10.4 Характеристика основных мероприятий подпрограммы «Развитие культ</w:t>
      </w:r>
      <w:r w:rsidRPr="0060250C">
        <w:rPr>
          <w:rFonts w:ascii="Times New Roman" w:hAnsi="Times New Roman" w:cs="Times New Roman"/>
          <w:b/>
          <w:kern w:val="2"/>
          <w:sz w:val="24"/>
          <w:szCs w:val="24"/>
        </w:rPr>
        <w:t>у</w:t>
      </w:r>
      <w:r w:rsidRPr="0060250C">
        <w:rPr>
          <w:rFonts w:ascii="Times New Roman" w:hAnsi="Times New Roman" w:cs="Times New Roman"/>
          <w:b/>
          <w:kern w:val="2"/>
          <w:sz w:val="24"/>
          <w:szCs w:val="24"/>
        </w:rPr>
        <w:t>ры»</w:t>
      </w:r>
      <w:r>
        <w:rPr>
          <w:rFonts w:ascii="Times New Roman" w:hAnsi="Times New Roman" w:cs="Times New Roman"/>
          <w:b/>
          <w:kern w:val="2"/>
          <w:sz w:val="24"/>
          <w:szCs w:val="24"/>
        </w:rPr>
        <w:t xml:space="preserve"> изложить в следующей редакции:</w:t>
      </w:r>
    </w:p>
    <w:p w:rsidR="0060250C" w:rsidRDefault="0060250C" w:rsidP="0060250C">
      <w:pPr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60250C" w:rsidRPr="0060250C" w:rsidRDefault="0060250C" w:rsidP="0060250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0250C">
        <w:rPr>
          <w:rFonts w:ascii="Times New Roman" w:hAnsi="Times New Roman" w:cs="Times New Roman"/>
          <w:color w:val="000000"/>
          <w:sz w:val="24"/>
          <w:szCs w:val="24"/>
        </w:rPr>
        <w:t>10.4.4. Основное мероприятие «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 xml:space="preserve">  дополнительного образования детей»</w:t>
      </w:r>
    </w:p>
    <w:p w:rsidR="00F8608A" w:rsidRPr="0060250C" w:rsidRDefault="0060250C" w:rsidP="00F8608A">
      <w:pPr>
        <w:widowControl w:val="0"/>
        <w:autoSpaceDE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250C">
        <w:rPr>
          <w:rFonts w:ascii="Times New Roman" w:hAnsi="Times New Roman" w:cs="Times New Roman"/>
          <w:color w:val="000000"/>
          <w:sz w:val="24"/>
          <w:szCs w:val="24"/>
        </w:rPr>
        <w:t>Выполнение этого мероприятия включает  расходы   городского  бюджета  на  содерж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0250C">
        <w:rPr>
          <w:rFonts w:ascii="Times New Roman" w:hAnsi="Times New Roman" w:cs="Times New Roman"/>
          <w:color w:val="000000"/>
          <w:sz w:val="24"/>
          <w:szCs w:val="24"/>
        </w:rPr>
        <w:t>ние  работников школ  дополнительного образования детей, содержания зданий    школ и  укрепление  мате</w:t>
      </w:r>
      <w:r>
        <w:rPr>
          <w:rFonts w:ascii="Times New Roman" w:hAnsi="Times New Roman" w:cs="Times New Roman"/>
          <w:color w:val="000000"/>
          <w:sz w:val="24"/>
          <w:szCs w:val="24"/>
        </w:rPr>
        <w:t>риально-технической  базы  школ</w:t>
      </w:r>
      <w:r w:rsidR="00F8608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608A" w:rsidRPr="0060250C">
        <w:rPr>
          <w:rFonts w:ascii="Times New Roman" w:hAnsi="Times New Roman" w:cs="Times New Roman"/>
          <w:sz w:val="24"/>
          <w:szCs w:val="24"/>
        </w:rPr>
        <w:t>А также для реализации мер, напра</w:t>
      </w:r>
      <w:r w:rsidR="00F8608A" w:rsidRPr="0060250C">
        <w:rPr>
          <w:rFonts w:ascii="Times New Roman" w:hAnsi="Times New Roman" w:cs="Times New Roman"/>
          <w:sz w:val="24"/>
          <w:szCs w:val="24"/>
        </w:rPr>
        <w:t>в</w:t>
      </w:r>
      <w:r w:rsidR="00F8608A" w:rsidRPr="0060250C">
        <w:rPr>
          <w:rFonts w:ascii="Times New Roman" w:hAnsi="Times New Roman" w:cs="Times New Roman"/>
          <w:sz w:val="24"/>
          <w:szCs w:val="24"/>
        </w:rPr>
        <w:t xml:space="preserve">ленных на  </w:t>
      </w:r>
      <w:r w:rsidR="00F8608A">
        <w:rPr>
          <w:rFonts w:ascii="Times New Roman" w:hAnsi="Times New Roman" w:cs="Times New Roman"/>
          <w:sz w:val="24"/>
          <w:szCs w:val="24"/>
        </w:rPr>
        <w:t xml:space="preserve">развитие дополнительного образования детей </w:t>
      </w:r>
      <w:r w:rsidR="00F8608A" w:rsidRPr="0060250C">
        <w:rPr>
          <w:rFonts w:ascii="Times New Roman" w:hAnsi="Times New Roman" w:cs="Times New Roman"/>
          <w:sz w:val="24"/>
          <w:szCs w:val="24"/>
        </w:rPr>
        <w:t>в городе Батайске запланированы  мероприятия</w:t>
      </w:r>
      <w:r w:rsidR="00F8608A">
        <w:rPr>
          <w:rFonts w:ascii="Times New Roman" w:hAnsi="Times New Roman" w:cs="Times New Roman"/>
          <w:sz w:val="24"/>
          <w:szCs w:val="24"/>
        </w:rPr>
        <w:t xml:space="preserve"> направленные на использование народных художественных промыслов и р</w:t>
      </w:r>
      <w:r w:rsidR="00F8608A">
        <w:rPr>
          <w:rFonts w:ascii="Times New Roman" w:hAnsi="Times New Roman" w:cs="Times New Roman"/>
          <w:sz w:val="24"/>
          <w:szCs w:val="24"/>
        </w:rPr>
        <w:t>е</w:t>
      </w:r>
      <w:r w:rsidR="00F8608A">
        <w:rPr>
          <w:rFonts w:ascii="Times New Roman" w:hAnsi="Times New Roman" w:cs="Times New Roman"/>
          <w:sz w:val="24"/>
          <w:szCs w:val="24"/>
        </w:rPr>
        <w:t>месел в программах дополнительного образования и воспитания детей.</w:t>
      </w:r>
    </w:p>
    <w:p w:rsidR="0060250C" w:rsidRPr="0060250C" w:rsidRDefault="0060250C" w:rsidP="0060250C">
      <w:pPr>
        <w:widowControl w:val="0"/>
        <w:autoSpaceDE w:val="0"/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4601" w:rsidRPr="00F8608A" w:rsidRDefault="00F8608A" w:rsidP="0037445E">
      <w:pPr>
        <w:pStyle w:val="a7"/>
        <w:snapToGrid w:val="0"/>
        <w:jc w:val="both"/>
        <w:rPr>
          <w:rFonts w:ascii="Times New Roman" w:hAnsi="Times New Roman" w:cs="Times New Roman"/>
          <w:b/>
        </w:rPr>
      </w:pPr>
      <w:r>
        <w:rPr>
          <w:rFonts w:ascii="Times New Roman CYR" w:hAnsi="Times New Roman CYR" w:cs="Times New Roman CYR"/>
        </w:rPr>
        <w:t>3</w:t>
      </w:r>
      <w:r w:rsidR="0037445E" w:rsidRPr="00F8608A">
        <w:rPr>
          <w:rFonts w:ascii="Times New Roman" w:hAnsi="Times New Roman" w:cs="Times New Roman"/>
        </w:rPr>
        <w:t>)</w:t>
      </w:r>
      <w:r w:rsidR="0037445E" w:rsidRPr="00F8608A">
        <w:rPr>
          <w:rFonts w:ascii="Times New Roman" w:hAnsi="Times New Roman" w:cs="Times New Roman"/>
          <w:b/>
        </w:rPr>
        <w:t xml:space="preserve"> </w:t>
      </w:r>
      <w:r w:rsidR="00AB4601" w:rsidRPr="00F8608A">
        <w:rPr>
          <w:rFonts w:ascii="Times New Roman" w:hAnsi="Times New Roman" w:cs="Times New Roman"/>
          <w:b/>
        </w:rPr>
        <w:t>пункт  «Ресурсное обеспечение муниципальной программы  города Батайска» изложить в  редакции:</w:t>
      </w:r>
    </w:p>
    <w:p w:rsidR="00AB4601" w:rsidRPr="00F8608A" w:rsidRDefault="00AB4601" w:rsidP="00AB4601">
      <w:pPr>
        <w:pStyle w:val="ConsPlusCell"/>
        <w:shd w:val="clear" w:color="auto" w:fill="FFFFFF"/>
        <w:tabs>
          <w:tab w:val="left" w:pos="993"/>
          <w:tab w:val="left" w:pos="1560"/>
        </w:tabs>
        <w:snapToGrid w:val="0"/>
        <w:ind w:firstLine="567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</w:t>
      </w:r>
      <w:r w:rsidRPr="00F8608A">
        <w:rPr>
          <w:rFonts w:ascii="Times New Roman" w:hAnsi="Times New Roman" w:cs="Times New Roman"/>
          <w:sz w:val="24"/>
          <w:szCs w:val="24"/>
        </w:rPr>
        <w:tab/>
        <w:t xml:space="preserve">«Общий объем финансирования Программы составляет  </w:t>
      </w:r>
      <w:r w:rsidR="004B47BD">
        <w:rPr>
          <w:rFonts w:ascii="Times New Roman" w:hAnsi="Times New Roman" w:cs="Times New Roman"/>
          <w:sz w:val="24"/>
          <w:szCs w:val="24"/>
        </w:rPr>
        <w:t>1056952,8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AB4601" w:rsidRPr="00F8608A" w:rsidRDefault="00AB4601" w:rsidP="00AB4601">
      <w:pPr>
        <w:autoSpaceDE w:val="0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2014 год –      133433,4   тыс. рублей.</w:t>
      </w:r>
    </w:p>
    <w:p w:rsidR="00AB4601" w:rsidRPr="00F8608A" w:rsidRDefault="00AB4601" w:rsidP="00AB4601">
      <w:pPr>
        <w:autoSpaceDE w:val="0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lastRenderedPageBreak/>
        <w:t>2015 год –    1</w:t>
      </w:r>
      <w:r w:rsidR="00563A1C" w:rsidRPr="00F8608A">
        <w:rPr>
          <w:rFonts w:ascii="Times New Roman" w:hAnsi="Times New Roman" w:cs="Times New Roman"/>
          <w:sz w:val="24"/>
          <w:szCs w:val="24"/>
        </w:rPr>
        <w:t>35929,9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2016 год –     </w:t>
      </w:r>
      <w:r w:rsidR="00FA5E96" w:rsidRPr="00F8608A">
        <w:rPr>
          <w:rFonts w:ascii="Times New Roman" w:hAnsi="Times New Roman" w:cs="Times New Roman"/>
          <w:sz w:val="24"/>
          <w:szCs w:val="24"/>
        </w:rPr>
        <w:t>147</w:t>
      </w:r>
      <w:r w:rsidR="00A6296B" w:rsidRPr="00F8608A">
        <w:rPr>
          <w:rFonts w:ascii="Times New Roman" w:hAnsi="Times New Roman" w:cs="Times New Roman"/>
          <w:sz w:val="24"/>
          <w:szCs w:val="24"/>
        </w:rPr>
        <w:t>4</w:t>
      </w:r>
      <w:r w:rsidR="00FA5E96" w:rsidRPr="00F8608A">
        <w:rPr>
          <w:rFonts w:ascii="Times New Roman" w:hAnsi="Times New Roman" w:cs="Times New Roman"/>
          <w:sz w:val="24"/>
          <w:szCs w:val="24"/>
        </w:rPr>
        <w:t>83,6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2017 год –     </w:t>
      </w:r>
      <w:r w:rsidR="00CD3761">
        <w:rPr>
          <w:rFonts w:ascii="Times New Roman" w:hAnsi="Times New Roman" w:cs="Times New Roman"/>
          <w:sz w:val="24"/>
          <w:szCs w:val="24"/>
        </w:rPr>
        <w:t>151587,1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2018 год –     </w:t>
      </w:r>
      <w:r w:rsidR="004B47BD">
        <w:rPr>
          <w:rFonts w:ascii="Times New Roman" w:hAnsi="Times New Roman" w:cs="Times New Roman"/>
          <w:sz w:val="24"/>
          <w:szCs w:val="24"/>
        </w:rPr>
        <w:t>156278,3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2019 год –     </w:t>
      </w:r>
      <w:r w:rsidR="004B47BD">
        <w:rPr>
          <w:rFonts w:ascii="Times New Roman" w:hAnsi="Times New Roman" w:cs="Times New Roman"/>
          <w:sz w:val="24"/>
          <w:szCs w:val="24"/>
        </w:rPr>
        <w:t>161465,4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2020 год -     </w:t>
      </w:r>
      <w:r w:rsidR="004B47BD">
        <w:rPr>
          <w:rFonts w:ascii="Times New Roman" w:hAnsi="Times New Roman" w:cs="Times New Roman"/>
          <w:sz w:val="24"/>
          <w:szCs w:val="24"/>
        </w:rPr>
        <w:t>170775,1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рублей.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Объем средств федерального бюджета составляет – </w:t>
      </w:r>
      <w:r w:rsidR="004B47BD">
        <w:rPr>
          <w:rFonts w:ascii="Times New Roman" w:hAnsi="Times New Roman" w:cs="Times New Roman"/>
          <w:sz w:val="24"/>
          <w:szCs w:val="24"/>
        </w:rPr>
        <w:t>249</w:t>
      </w:r>
      <w:r w:rsidR="00C67963"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тыс. рублей, из них: 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2014 год –    0  </w:t>
      </w:r>
      <w:r w:rsidR="009C72C2" w:rsidRPr="00F8608A">
        <w:rPr>
          <w:rFonts w:ascii="Times New Roman" w:hAnsi="Times New Roman" w:cs="Times New Roman"/>
          <w:sz w:val="24"/>
          <w:szCs w:val="24"/>
        </w:rPr>
        <w:t>т</w:t>
      </w:r>
      <w:r w:rsidRPr="00F8608A">
        <w:rPr>
          <w:rFonts w:ascii="Times New Roman" w:hAnsi="Times New Roman" w:cs="Times New Roman"/>
          <w:sz w:val="24"/>
          <w:szCs w:val="24"/>
        </w:rPr>
        <w:t>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2015 год –  </w:t>
      </w:r>
      <w:r w:rsidR="00563A1C" w:rsidRPr="00F8608A">
        <w:rPr>
          <w:rFonts w:ascii="Times New Roman" w:hAnsi="Times New Roman" w:cs="Times New Roman"/>
          <w:sz w:val="24"/>
          <w:szCs w:val="24"/>
        </w:rPr>
        <w:t>36,6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2016 год –  </w:t>
      </w:r>
      <w:r w:rsidR="00A60DB6" w:rsidRPr="00F8608A">
        <w:rPr>
          <w:rFonts w:ascii="Times New Roman" w:hAnsi="Times New Roman" w:cs="Times New Roman"/>
          <w:sz w:val="24"/>
          <w:szCs w:val="24"/>
        </w:rPr>
        <w:t>35</w:t>
      </w:r>
      <w:r w:rsidR="00563A1C" w:rsidRPr="00F8608A">
        <w:rPr>
          <w:rFonts w:ascii="Times New Roman" w:hAnsi="Times New Roman" w:cs="Times New Roman"/>
          <w:sz w:val="24"/>
          <w:szCs w:val="24"/>
        </w:rPr>
        <w:t>,6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2017 год –  </w:t>
      </w:r>
      <w:r w:rsidR="005E147E" w:rsidRPr="00F8608A">
        <w:rPr>
          <w:rFonts w:ascii="Times New Roman" w:hAnsi="Times New Roman" w:cs="Times New Roman"/>
          <w:sz w:val="24"/>
          <w:szCs w:val="24"/>
        </w:rPr>
        <w:t>62,8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2018 год  -  </w:t>
      </w:r>
      <w:r w:rsidR="004B47BD">
        <w:rPr>
          <w:rFonts w:ascii="Times New Roman" w:hAnsi="Times New Roman" w:cs="Times New Roman"/>
          <w:sz w:val="24"/>
          <w:szCs w:val="24"/>
        </w:rPr>
        <w:t>38,</w:t>
      </w:r>
      <w:r w:rsidRPr="00F8608A">
        <w:rPr>
          <w:rFonts w:ascii="Times New Roman" w:hAnsi="Times New Roman" w:cs="Times New Roman"/>
          <w:sz w:val="24"/>
          <w:szCs w:val="24"/>
        </w:rPr>
        <w:t>0  тыс. рублей;</w:t>
      </w:r>
    </w:p>
    <w:p w:rsidR="00AB4601" w:rsidRPr="00F8608A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2019 год  -  </w:t>
      </w:r>
      <w:r w:rsidR="004B47BD">
        <w:rPr>
          <w:rFonts w:ascii="Times New Roman" w:hAnsi="Times New Roman" w:cs="Times New Roman"/>
          <w:sz w:val="24"/>
          <w:szCs w:val="24"/>
        </w:rPr>
        <w:t>38,</w:t>
      </w:r>
      <w:r w:rsidRPr="00F8608A">
        <w:rPr>
          <w:rFonts w:ascii="Times New Roman" w:hAnsi="Times New Roman" w:cs="Times New Roman"/>
          <w:sz w:val="24"/>
          <w:szCs w:val="24"/>
        </w:rPr>
        <w:t>0  тыс. рублей;</w:t>
      </w:r>
    </w:p>
    <w:p w:rsidR="00AB4601" w:rsidRPr="00F8608A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2020 год -   </w:t>
      </w:r>
      <w:r w:rsidR="004B47BD">
        <w:rPr>
          <w:rFonts w:ascii="Times New Roman" w:hAnsi="Times New Roman" w:cs="Times New Roman"/>
          <w:sz w:val="24"/>
          <w:szCs w:val="24"/>
        </w:rPr>
        <w:t>38,</w:t>
      </w:r>
      <w:r w:rsidRPr="00F8608A">
        <w:rPr>
          <w:rFonts w:ascii="Times New Roman" w:hAnsi="Times New Roman" w:cs="Times New Roman"/>
          <w:sz w:val="24"/>
          <w:szCs w:val="24"/>
        </w:rPr>
        <w:t>0  тыс. рублей.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Объем средств областного бюджета составляет– </w:t>
      </w:r>
      <w:r w:rsidR="004B47BD">
        <w:rPr>
          <w:rFonts w:ascii="Times New Roman" w:hAnsi="Times New Roman" w:cs="Times New Roman"/>
          <w:sz w:val="24"/>
          <w:szCs w:val="24"/>
        </w:rPr>
        <w:t>132762,1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рублей, из них: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2014 год –   11580,0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2015 год –   74</w:t>
      </w:r>
      <w:r w:rsidR="00DF7A88" w:rsidRPr="00F8608A">
        <w:rPr>
          <w:rFonts w:ascii="Times New Roman" w:hAnsi="Times New Roman" w:cs="Times New Roman"/>
          <w:sz w:val="24"/>
          <w:szCs w:val="24"/>
        </w:rPr>
        <w:t>15,1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2016 год –   </w:t>
      </w:r>
      <w:r w:rsidR="00700589" w:rsidRPr="00F8608A">
        <w:rPr>
          <w:rFonts w:ascii="Times New Roman" w:hAnsi="Times New Roman" w:cs="Times New Roman"/>
          <w:sz w:val="24"/>
          <w:szCs w:val="24"/>
        </w:rPr>
        <w:t>13574,5</w:t>
      </w:r>
      <w:r w:rsidR="00563A1C"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2017 год –   </w:t>
      </w:r>
      <w:r w:rsidR="001C768D">
        <w:rPr>
          <w:rFonts w:ascii="Times New Roman" w:hAnsi="Times New Roman" w:cs="Times New Roman"/>
          <w:sz w:val="24"/>
          <w:szCs w:val="24"/>
        </w:rPr>
        <w:t>17459,1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2018 год –   </w:t>
      </w:r>
      <w:r w:rsidR="004B47BD">
        <w:rPr>
          <w:rFonts w:ascii="Times New Roman" w:hAnsi="Times New Roman" w:cs="Times New Roman"/>
          <w:sz w:val="24"/>
          <w:szCs w:val="24"/>
        </w:rPr>
        <w:t>23010,2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2019 год –   </w:t>
      </w:r>
      <w:r w:rsidR="004B47BD">
        <w:rPr>
          <w:rFonts w:ascii="Times New Roman" w:hAnsi="Times New Roman" w:cs="Times New Roman"/>
          <w:sz w:val="24"/>
          <w:szCs w:val="24"/>
        </w:rPr>
        <w:t>27154,8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2020 год –   </w:t>
      </w:r>
      <w:r w:rsidR="004B47BD">
        <w:rPr>
          <w:rFonts w:ascii="Times New Roman" w:hAnsi="Times New Roman" w:cs="Times New Roman"/>
          <w:sz w:val="24"/>
          <w:szCs w:val="24"/>
        </w:rPr>
        <w:t>32568,4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рублей.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Объем средств местного бюджета составляет –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 </w:t>
      </w:r>
      <w:r w:rsidR="004B47BD">
        <w:rPr>
          <w:rFonts w:ascii="Times New Roman" w:hAnsi="Times New Roman" w:cs="Times New Roman"/>
          <w:sz w:val="24"/>
          <w:szCs w:val="24"/>
        </w:rPr>
        <w:t>807013,7</w:t>
      </w:r>
      <w:r w:rsidR="00DF7A88"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>тыс. рублей,  из них: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2014 год –  112527,5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2015 год –   </w:t>
      </w:r>
      <w:r w:rsidR="00563A1C" w:rsidRPr="00F8608A">
        <w:rPr>
          <w:rFonts w:ascii="Times New Roman" w:hAnsi="Times New Roman" w:cs="Times New Roman"/>
          <w:sz w:val="24"/>
          <w:szCs w:val="24"/>
        </w:rPr>
        <w:t>114357,1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2016 год –   </w:t>
      </w:r>
      <w:r w:rsidR="00FA5E96" w:rsidRPr="00F8608A">
        <w:rPr>
          <w:rFonts w:ascii="Times New Roman" w:hAnsi="Times New Roman" w:cs="Times New Roman"/>
          <w:sz w:val="24"/>
          <w:szCs w:val="24"/>
        </w:rPr>
        <w:t>118573,5</w:t>
      </w:r>
      <w:r w:rsidR="00700589"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2017 год –   </w:t>
      </w:r>
      <w:r w:rsidR="001C768D">
        <w:rPr>
          <w:rFonts w:ascii="Times New Roman" w:hAnsi="Times New Roman" w:cs="Times New Roman"/>
          <w:sz w:val="24"/>
          <w:szCs w:val="24"/>
        </w:rPr>
        <w:t>115884,2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2018 год –   </w:t>
      </w:r>
      <w:r w:rsidR="004B47BD">
        <w:rPr>
          <w:rFonts w:ascii="Times New Roman" w:hAnsi="Times New Roman" w:cs="Times New Roman"/>
          <w:sz w:val="24"/>
          <w:szCs w:val="24"/>
        </w:rPr>
        <w:t>113230,1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2019 год –   </w:t>
      </w:r>
      <w:r w:rsidR="004B47BD">
        <w:rPr>
          <w:rFonts w:ascii="Times New Roman" w:hAnsi="Times New Roman" w:cs="Times New Roman"/>
          <w:sz w:val="24"/>
          <w:szCs w:val="24"/>
        </w:rPr>
        <w:t>114272,6</w:t>
      </w:r>
      <w:r w:rsidR="00FA5E96"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>тыс. рублей;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2020 год –   </w:t>
      </w:r>
      <w:r w:rsidR="004B47BD">
        <w:rPr>
          <w:rFonts w:ascii="Times New Roman" w:hAnsi="Times New Roman" w:cs="Times New Roman"/>
          <w:sz w:val="24"/>
          <w:szCs w:val="24"/>
        </w:rPr>
        <w:t>118168,7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B4601" w:rsidRPr="00F8608A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Объем внебюджетных средств составляет – </w:t>
      </w:r>
      <w:r w:rsidR="004B47BD">
        <w:rPr>
          <w:rFonts w:ascii="Times New Roman" w:hAnsi="Times New Roman" w:cs="Times New Roman"/>
          <w:sz w:val="24"/>
          <w:szCs w:val="24"/>
        </w:rPr>
        <w:t>116928,0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тыс.рублей,  из них:</w:t>
      </w:r>
    </w:p>
    <w:p w:rsidR="00AB4601" w:rsidRPr="00F8608A" w:rsidRDefault="00AB4601" w:rsidP="00AB4601">
      <w:pPr>
        <w:spacing w:after="0"/>
        <w:ind w:left="993" w:firstLine="50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2014 год –    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>9325,9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 w:firstLine="50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2015 год –    1</w:t>
      </w:r>
      <w:r w:rsidR="00563A1C" w:rsidRPr="00F8608A">
        <w:rPr>
          <w:rFonts w:ascii="Times New Roman" w:hAnsi="Times New Roman" w:cs="Times New Roman"/>
          <w:sz w:val="24"/>
          <w:szCs w:val="24"/>
        </w:rPr>
        <w:t>4121,1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 w:firstLine="50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2016 год –    </w:t>
      </w:r>
      <w:r w:rsidR="00563A1C" w:rsidRPr="00F8608A">
        <w:rPr>
          <w:rFonts w:ascii="Times New Roman" w:hAnsi="Times New Roman" w:cs="Times New Roman"/>
          <w:sz w:val="24"/>
          <w:szCs w:val="24"/>
        </w:rPr>
        <w:t>15</w:t>
      </w:r>
      <w:r w:rsidR="00A6296B" w:rsidRPr="00F8608A">
        <w:rPr>
          <w:rFonts w:ascii="Times New Roman" w:hAnsi="Times New Roman" w:cs="Times New Roman"/>
          <w:sz w:val="24"/>
          <w:szCs w:val="24"/>
        </w:rPr>
        <w:t>3</w:t>
      </w:r>
      <w:r w:rsidR="00563A1C" w:rsidRPr="00F8608A">
        <w:rPr>
          <w:rFonts w:ascii="Times New Roman" w:hAnsi="Times New Roman" w:cs="Times New Roman"/>
          <w:sz w:val="24"/>
          <w:szCs w:val="24"/>
        </w:rPr>
        <w:t>00,0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 w:firstLine="50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2017 год –    </w:t>
      </w:r>
      <w:r w:rsidR="001C768D">
        <w:rPr>
          <w:rFonts w:ascii="Times New Roman" w:hAnsi="Times New Roman" w:cs="Times New Roman"/>
          <w:sz w:val="24"/>
          <w:szCs w:val="24"/>
        </w:rPr>
        <w:t>18181,0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spacing w:after="0"/>
        <w:ind w:left="993" w:firstLine="50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2018 год –    </w:t>
      </w:r>
      <w:r w:rsidR="004B47BD">
        <w:rPr>
          <w:rFonts w:ascii="Times New Roman" w:hAnsi="Times New Roman" w:cs="Times New Roman"/>
          <w:sz w:val="24"/>
          <w:szCs w:val="24"/>
        </w:rPr>
        <w:t>20</w:t>
      </w:r>
      <w:r w:rsidR="00FA5E96" w:rsidRPr="00F8608A">
        <w:rPr>
          <w:rFonts w:ascii="Times New Roman" w:hAnsi="Times New Roman" w:cs="Times New Roman"/>
          <w:sz w:val="24"/>
          <w:szCs w:val="24"/>
        </w:rPr>
        <w:t>000,0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Pr="00F8608A" w:rsidRDefault="00AB4601" w:rsidP="00AB4601">
      <w:pPr>
        <w:spacing w:after="0"/>
        <w:ind w:left="993" w:firstLine="50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2019 год  -   </w:t>
      </w:r>
      <w:r w:rsidR="004B47BD">
        <w:rPr>
          <w:rFonts w:ascii="Times New Roman" w:hAnsi="Times New Roman" w:cs="Times New Roman"/>
          <w:sz w:val="24"/>
          <w:szCs w:val="24"/>
        </w:rPr>
        <w:t>20</w:t>
      </w:r>
      <w:r w:rsidR="00FA5E96" w:rsidRPr="00F8608A">
        <w:rPr>
          <w:rFonts w:ascii="Times New Roman" w:hAnsi="Times New Roman" w:cs="Times New Roman"/>
          <w:sz w:val="24"/>
          <w:szCs w:val="24"/>
        </w:rPr>
        <w:t xml:space="preserve">000,0 </w:t>
      </w:r>
      <w:r w:rsidRPr="00F8608A">
        <w:rPr>
          <w:rFonts w:ascii="Times New Roman" w:hAnsi="Times New Roman" w:cs="Times New Roman"/>
          <w:sz w:val="24"/>
          <w:szCs w:val="24"/>
        </w:rPr>
        <w:t>тыс. рублей;</w:t>
      </w:r>
    </w:p>
    <w:p w:rsidR="00AB4601" w:rsidRPr="00F8608A" w:rsidRDefault="00AB4601" w:rsidP="004B47BD">
      <w:pPr>
        <w:tabs>
          <w:tab w:val="left" w:pos="871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2020 год –     </w:t>
      </w:r>
      <w:r w:rsidR="004B47BD">
        <w:rPr>
          <w:rFonts w:ascii="Times New Roman" w:hAnsi="Times New Roman" w:cs="Times New Roman"/>
          <w:sz w:val="24"/>
          <w:szCs w:val="24"/>
        </w:rPr>
        <w:t>20000,0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рублей;»</w:t>
      </w:r>
    </w:p>
    <w:p w:rsidR="00AB4601" w:rsidRPr="00F8608A" w:rsidRDefault="00F8608A" w:rsidP="00F8608A">
      <w:pPr>
        <w:widowControl w:val="0"/>
        <w:autoSpaceDE w:val="0"/>
        <w:spacing w:after="0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 w:rsidR="00AB4601" w:rsidRPr="00F8608A">
        <w:rPr>
          <w:rFonts w:ascii="Times New Roman" w:hAnsi="Times New Roman" w:cs="Times New Roman"/>
          <w:b/>
          <w:bCs/>
          <w:sz w:val="24"/>
          <w:szCs w:val="24"/>
        </w:rPr>
        <w:t xml:space="preserve">Раздел 4. «Информация по ресурсному обеспечению муниципальной  программы»  </w:t>
      </w:r>
      <w:r w:rsidR="00AB4601" w:rsidRPr="00F8608A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«Общий объем финансирования реализации программных мероприятий составл</w:t>
      </w:r>
      <w:r w:rsidRPr="00F8608A">
        <w:rPr>
          <w:rFonts w:ascii="Times New Roman" w:hAnsi="Times New Roman" w:cs="Times New Roman"/>
          <w:sz w:val="24"/>
          <w:szCs w:val="24"/>
        </w:rPr>
        <w:t>я</w:t>
      </w:r>
      <w:r w:rsidRPr="00F8608A">
        <w:rPr>
          <w:rFonts w:ascii="Times New Roman" w:hAnsi="Times New Roman" w:cs="Times New Roman"/>
          <w:sz w:val="24"/>
          <w:szCs w:val="24"/>
        </w:rPr>
        <w:t xml:space="preserve">ет  </w:t>
      </w:r>
      <w:r w:rsidR="004B47BD">
        <w:rPr>
          <w:rFonts w:ascii="Times New Roman" w:hAnsi="Times New Roman" w:cs="Times New Roman"/>
          <w:sz w:val="24"/>
          <w:szCs w:val="24"/>
        </w:rPr>
        <w:t>1056952,8</w:t>
      </w:r>
      <w:r w:rsidRPr="00F8608A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</w:t>
      </w:r>
      <w:r w:rsidR="004B47BD">
        <w:rPr>
          <w:rFonts w:ascii="Times New Roman" w:hAnsi="Times New Roman" w:cs="Times New Roman"/>
          <w:sz w:val="24"/>
          <w:szCs w:val="24"/>
        </w:rPr>
        <w:t>249</w:t>
      </w:r>
      <w:r w:rsidR="005E147E" w:rsidRPr="00F8608A">
        <w:rPr>
          <w:rFonts w:ascii="Times New Roman" w:hAnsi="Times New Roman" w:cs="Times New Roman"/>
          <w:sz w:val="24"/>
          <w:szCs w:val="24"/>
        </w:rPr>
        <w:t>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 </w:t>
      </w:r>
    </w:p>
    <w:p w:rsidR="00AB4601" w:rsidRPr="00F8608A" w:rsidRDefault="00A60DB6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 </w:t>
      </w:r>
      <w:r w:rsidR="004B47BD">
        <w:rPr>
          <w:rFonts w:ascii="Times New Roman" w:hAnsi="Times New Roman" w:cs="Times New Roman"/>
          <w:sz w:val="24"/>
          <w:szCs w:val="24"/>
        </w:rPr>
        <w:t>132762,1</w:t>
      </w:r>
      <w:r w:rsidR="00AB4601"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</w:t>
      </w:r>
      <w:r w:rsidR="00AC03CB" w:rsidRPr="00F8608A">
        <w:rPr>
          <w:rFonts w:ascii="Times New Roman" w:hAnsi="Times New Roman" w:cs="Times New Roman"/>
          <w:sz w:val="24"/>
          <w:szCs w:val="24"/>
        </w:rPr>
        <w:t>местный</w:t>
      </w:r>
      <w:r w:rsidRPr="00F8608A">
        <w:rPr>
          <w:rFonts w:ascii="Times New Roman" w:hAnsi="Times New Roman" w:cs="Times New Roman"/>
          <w:sz w:val="24"/>
          <w:szCs w:val="24"/>
        </w:rPr>
        <w:t xml:space="preserve"> бюджет -  </w:t>
      </w:r>
      <w:r w:rsidR="004B47BD">
        <w:rPr>
          <w:rFonts w:ascii="Times New Roman" w:hAnsi="Times New Roman" w:cs="Times New Roman"/>
          <w:sz w:val="24"/>
          <w:szCs w:val="24"/>
        </w:rPr>
        <w:t>807013,7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lastRenderedPageBreak/>
        <w:t xml:space="preserve">   внебюджетные источники:  - </w:t>
      </w:r>
      <w:r w:rsidR="004B47BD">
        <w:rPr>
          <w:rFonts w:ascii="Times New Roman" w:hAnsi="Times New Roman" w:cs="Times New Roman"/>
          <w:sz w:val="24"/>
          <w:szCs w:val="24"/>
        </w:rPr>
        <w:t>116928,0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2014 год –  133433,4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>тыс. рублей, из низ: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федеральный бюджет –  0 тыс.руб.; 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областной бюджет   -   11580,0 тыс.руб.;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</w:t>
      </w:r>
      <w:r w:rsidR="00AC03CB" w:rsidRPr="00F8608A">
        <w:rPr>
          <w:rFonts w:ascii="Times New Roman" w:hAnsi="Times New Roman" w:cs="Times New Roman"/>
          <w:sz w:val="24"/>
          <w:szCs w:val="24"/>
        </w:rPr>
        <w:t xml:space="preserve"> местный</w:t>
      </w:r>
      <w:r w:rsidRPr="00F8608A">
        <w:rPr>
          <w:rFonts w:ascii="Times New Roman" w:hAnsi="Times New Roman" w:cs="Times New Roman"/>
          <w:sz w:val="24"/>
          <w:szCs w:val="24"/>
        </w:rPr>
        <w:t xml:space="preserve"> бюджет   -   112527,5  тыс.руб., 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внебюджетные источники: - 9325,9 тыс. руб. 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2015 год –   1</w:t>
      </w:r>
      <w:r w:rsidR="00AA05E9" w:rsidRPr="00F8608A">
        <w:rPr>
          <w:rFonts w:ascii="Times New Roman" w:hAnsi="Times New Roman" w:cs="Times New Roman"/>
          <w:sz w:val="24"/>
          <w:szCs w:val="24"/>
        </w:rPr>
        <w:t>35929,9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 из них: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федеральный бюджет – </w:t>
      </w:r>
      <w:r w:rsidR="00AA05E9" w:rsidRPr="00F8608A">
        <w:rPr>
          <w:rFonts w:ascii="Times New Roman" w:hAnsi="Times New Roman" w:cs="Times New Roman"/>
          <w:sz w:val="24"/>
          <w:szCs w:val="24"/>
        </w:rPr>
        <w:t>36,6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 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областной бюджет   -     74</w:t>
      </w:r>
      <w:r w:rsidR="00AA05E9" w:rsidRPr="00F8608A">
        <w:rPr>
          <w:rFonts w:ascii="Times New Roman" w:hAnsi="Times New Roman" w:cs="Times New Roman"/>
          <w:sz w:val="24"/>
          <w:szCs w:val="24"/>
        </w:rPr>
        <w:t>15</w:t>
      </w:r>
      <w:r w:rsidRPr="00F8608A">
        <w:rPr>
          <w:rFonts w:ascii="Times New Roman" w:hAnsi="Times New Roman" w:cs="Times New Roman"/>
          <w:sz w:val="24"/>
          <w:szCs w:val="24"/>
        </w:rPr>
        <w:t>,</w:t>
      </w:r>
      <w:r w:rsidR="00AA05E9" w:rsidRPr="00F8608A">
        <w:rPr>
          <w:rFonts w:ascii="Times New Roman" w:hAnsi="Times New Roman" w:cs="Times New Roman"/>
          <w:sz w:val="24"/>
          <w:szCs w:val="24"/>
        </w:rPr>
        <w:t>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</w:t>
      </w:r>
      <w:r w:rsidR="00AC03CB" w:rsidRPr="00F8608A">
        <w:rPr>
          <w:rFonts w:ascii="Times New Roman" w:hAnsi="Times New Roman" w:cs="Times New Roman"/>
          <w:sz w:val="24"/>
          <w:szCs w:val="24"/>
        </w:rPr>
        <w:t>местный</w:t>
      </w:r>
      <w:r w:rsidRPr="00F8608A">
        <w:rPr>
          <w:rFonts w:ascii="Times New Roman" w:hAnsi="Times New Roman" w:cs="Times New Roman"/>
          <w:sz w:val="24"/>
          <w:szCs w:val="24"/>
        </w:rPr>
        <w:t xml:space="preserve"> бюджет -     </w:t>
      </w:r>
      <w:r w:rsidR="00FA5E96" w:rsidRPr="00F8608A">
        <w:rPr>
          <w:rFonts w:ascii="Times New Roman" w:hAnsi="Times New Roman" w:cs="Times New Roman"/>
          <w:sz w:val="24"/>
          <w:szCs w:val="24"/>
        </w:rPr>
        <w:t>11</w:t>
      </w:r>
      <w:r w:rsidR="004A6575" w:rsidRPr="00F8608A">
        <w:rPr>
          <w:rFonts w:ascii="Times New Roman" w:hAnsi="Times New Roman" w:cs="Times New Roman"/>
          <w:sz w:val="24"/>
          <w:szCs w:val="24"/>
        </w:rPr>
        <w:t>4357,1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внебюджетные  источники: - 1</w:t>
      </w:r>
      <w:r w:rsidR="00AA05E9" w:rsidRPr="00F8608A">
        <w:rPr>
          <w:rFonts w:ascii="Times New Roman" w:hAnsi="Times New Roman" w:cs="Times New Roman"/>
          <w:sz w:val="24"/>
          <w:szCs w:val="24"/>
        </w:rPr>
        <w:t>4121,1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2016 год – </w:t>
      </w:r>
      <w:r w:rsidR="00FA5E96" w:rsidRPr="00F8608A">
        <w:rPr>
          <w:rFonts w:ascii="Times New Roman" w:hAnsi="Times New Roman" w:cs="Times New Roman"/>
          <w:sz w:val="24"/>
          <w:szCs w:val="24"/>
        </w:rPr>
        <w:t>147</w:t>
      </w:r>
      <w:r w:rsidR="00A6296B" w:rsidRPr="00F8608A">
        <w:rPr>
          <w:rFonts w:ascii="Times New Roman" w:hAnsi="Times New Roman" w:cs="Times New Roman"/>
          <w:sz w:val="24"/>
          <w:szCs w:val="24"/>
        </w:rPr>
        <w:t>4</w:t>
      </w:r>
      <w:r w:rsidR="00FA5E96" w:rsidRPr="00F8608A">
        <w:rPr>
          <w:rFonts w:ascii="Times New Roman" w:hAnsi="Times New Roman" w:cs="Times New Roman"/>
          <w:sz w:val="24"/>
          <w:szCs w:val="24"/>
        </w:rPr>
        <w:t>83,6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 из них:</w:t>
      </w:r>
    </w:p>
    <w:p w:rsidR="00563A1C" w:rsidRPr="00F8608A" w:rsidRDefault="00563A1C" w:rsidP="00563A1C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федеральный бюджет   -   </w:t>
      </w:r>
      <w:r w:rsidR="00A60DB6" w:rsidRPr="00F8608A">
        <w:rPr>
          <w:rFonts w:ascii="Times New Roman" w:hAnsi="Times New Roman" w:cs="Times New Roman"/>
          <w:sz w:val="24"/>
          <w:szCs w:val="24"/>
        </w:rPr>
        <w:t>35</w:t>
      </w:r>
      <w:r w:rsidRPr="00F8608A">
        <w:rPr>
          <w:rFonts w:ascii="Times New Roman" w:hAnsi="Times New Roman" w:cs="Times New Roman"/>
          <w:sz w:val="24"/>
          <w:szCs w:val="24"/>
        </w:rPr>
        <w:t>,6  тыс.руб.;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областной бюджет   -   </w:t>
      </w:r>
      <w:r w:rsidR="00700589" w:rsidRPr="00F8608A">
        <w:rPr>
          <w:rFonts w:ascii="Times New Roman" w:hAnsi="Times New Roman" w:cs="Times New Roman"/>
          <w:sz w:val="24"/>
          <w:szCs w:val="24"/>
        </w:rPr>
        <w:t>13574,5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</w:t>
      </w:r>
      <w:r w:rsidR="00364A50" w:rsidRPr="00F8608A">
        <w:rPr>
          <w:rFonts w:ascii="Times New Roman" w:hAnsi="Times New Roman" w:cs="Times New Roman"/>
          <w:sz w:val="24"/>
          <w:szCs w:val="24"/>
        </w:rPr>
        <w:t>местный</w:t>
      </w:r>
      <w:r w:rsidRPr="00F8608A">
        <w:rPr>
          <w:rFonts w:ascii="Times New Roman" w:hAnsi="Times New Roman" w:cs="Times New Roman"/>
          <w:sz w:val="24"/>
          <w:szCs w:val="24"/>
        </w:rPr>
        <w:t xml:space="preserve"> бюджет -    </w:t>
      </w:r>
      <w:r w:rsidR="00A60DB6" w:rsidRPr="00F8608A">
        <w:rPr>
          <w:rFonts w:ascii="Times New Roman" w:hAnsi="Times New Roman" w:cs="Times New Roman"/>
          <w:sz w:val="24"/>
          <w:szCs w:val="24"/>
        </w:rPr>
        <w:t>11</w:t>
      </w:r>
      <w:r w:rsidR="00446CDF" w:rsidRPr="00F8608A">
        <w:rPr>
          <w:rFonts w:ascii="Times New Roman" w:hAnsi="Times New Roman" w:cs="Times New Roman"/>
          <w:sz w:val="24"/>
          <w:szCs w:val="24"/>
        </w:rPr>
        <w:t>8573,5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внебюджетные источники: -</w:t>
      </w:r>
      <w:r w:rsidR="00563A1C" w:rsidRPr="00F8608A">
        <w:rPr>
          <w:rFonts w:ascii="Times New Roman" w:hAnsi="Times New Roman" w:cs="Times New Roman"/>
          <w:sz w:val="24"/>
          <w:szCs w:val="24"/>
        </w:rPr>
        <w:t>15</w:t>
      </w:r>
      <w:r w:rsidR="00A6296B" w:rsidRPr="00F8608A">
        <w:rPr>
          <w:rFonts w:ascii="Times New Roman" w:hAnsi="Times New Roman" w:cs="Times New Roman"/>
          <w:sz w:val="24"/>
          <w:szCs w:val="24"/>
        </w:rPr>
        <w:t>3</w:t>
      </w:r>
      <w:r w:rsidR="00563A1C" w:rsidRPr="00F8608A">
        <w:rPr>
          <w:rFonts w:ascii="Times New Roman" w:hAnsi="Times New Roman" w:cs="Times New Roman"/>
          <w:sz w:val="24"/>
          <w:szCs w:val="24"/>
        </w:rPr>
        <w:t>00,0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F361A7" w:rsidRPr="00F8608A" w:rsidRDefault="00AB4601" w:rsidP="00F361A7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2017 год –  </w:t>
      </w:r>
      <w:r w:rsidR="001C768D">
        <w:rPr>
          <w:rFonts w:ascii="Times New Roman" w:hAnsi="Times New Roman" w:cs="Times New Roman"/>
          <w:sz w:val="24"/>
          <w:szCs w:val="24"/>
        </w:rPr>
        <w:t>151587,7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361A7" w:rsidRPr="00F8608A">
        <w:rPr>
          <w:rFonts w:ascii="Times New Roman" w:hAnsi="Times New Roman" w:cs="Times New Roman"/>
          <w:sz w:val="24"/>
          <w:szCs w:val="24"/>
        </w:rPr>
        <w:t xml:space="preserve"> из них:</w:t>
      </w:r>
    </w:p>
    <w:p w:rsidR="00F361A7" w:rsidRPr="00F8608A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федеральный бюджет   -   </w:t>
      </w:r>
      <w:r w:rsidR="005E147E" w:rsidRPr="00F8608A">
        <w:rPr>
          <w:rFonts w:ascii="Times New Roman" w:hAnsi="Times New Roman" w:cs="Times New Roman"/>
          <w:sz w:val="24"/>
          <w:szCs w:val="24"/>
        </w:rPr>
        <w:t>62,8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F361A7" w:rsidRPr="00F8608A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="005E147E" w:rsidRPr="00F8608A">
        <w:rPr>
          <w:rFonts w:ascii="Times New Roman" w:hAnsi="Times New Roman" w:cs="Times New Roman"/>
          <w:sz w:val="24"/>
          <w:szCs w:val="24"/>
        </w:rPr>
        <w:t xml:space="preserve">    областной бюджет   -   </w:t>
      </w:r>
      <w:r w:rsidR="001C768D">
        <w:rPr>
          <w:rFonts w:ascii="Times New Roman" w:hAnsi="Times New Roman" w:cs="Times New Roman"/>
          <w:sz w:val="24"/>
          <w:szCs w:val="24"/>
        </w:rPr>
        <w:t>17459,1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F361A7" w:rsidRPr="00F8608A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местный бюджет -    </w:t>
      </w:r>
      <w:r w:rsidR="001C768D">
        <w:rPr>
          <w:rFonts w:ascii="Times New Roman" w:hAnsi="Times New Roman" w:cs="Times New Roman"/>
          <w:sz w:val="24"/>
          <w:szCs w:val="24"/>
        </w:rPr>
        <w:t>115884,2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F361A7" w:rsidRPr="00F8608A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внебюджетные источники: -</w:t>
      </w:r>
      <w:r w:rsidR="001C768D">
        <w:rPr>
          <w:rFonts w:ascii="Times New Roman" w:hAnsi="Times New Roman" w:cs="Times New Roman"/>
          <w:sz w:val="24"/>
          <w:szCs w:val="24"/>
        </w:rPr>
        <w:t>18181</w:t>
      </w:r>
      <w:r w:rsidRPr="00F8608A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4B47BD" w:rsidRDefault="00AB4601" w:rsidP="004B47BD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2018 год –  </w:t>
      </w:r>
      <w:r w:rsidR="00375B03">
        <w:rPr>
          <w:rFonts w:ascii="Times New Roman" w:hAnsi="Times New Roman" w:cs="Times New Roman"/>
          <w:sz w:val="24"/>
          <w:szCs w:val="24"/>
        </w:rPr>
        <w:t>156278,3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B47BD" w:rsidRPr="004B47BD">
        <w:rPr>
          <w:rFonts w:ascii="Times New Roman" w:hAnsi="Times New Roman" w:cs="Times New Roman"/>
          <w:sz w:val="24"/>
          <w:szCs w:val="24"/>
        </w:rPr>
        <w:t xml:space="preserve"> </w:t>
      </w:r>
      <w:r w:rsidR="004B47BD" w:rsidRPr="00F8608A">
        <w:rPr>
          <w:rFonts w:ascii="Times New Roman" w:hAnsi="Times New Roman" w:cs="Times New Roman"/>
          <w:sz w:val="24"/>
          <w:szCs w:val="24"/>
        </w:rPr>
        <w:t>из них:</w:t>
      </w:r>
    </w:p>
    <w:p w:rsidR="004B47BD" w:rsidRPr="00F8608A" w:rsidRDefault="004B47BD" w:rsidP="004B47BD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федеральный бюджет   -   </w:t>
      </w:r>
      <w:r w:rsidR="00375B03">
        <w:rPr>
          <w:rFonts w:ascii="Times New Roman" w:hAnsi="Times New Roman" w:cs="Times New Roman"/>
          <w:sz w:val="24"/>
          <w:szCs w:val="24"/>
        </w:rPr>
        <w:t>38,0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4B47BD" w:rsidRPr="00F8608A" w:rsidRDefault="004B47BD" w:rsidP="004B47BD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областной бюджет   -   </w:t>
      </w:r>
      <w:r w:rsidR="00375B03">
        <w:rPr>
          <w:rFonts w:ascii="Times New Roman" w:hAnsi="Times New Roman" w:cs="Times New Roman"/>
          <w:sz w:val="24"/>
          <w:szCs w:val="24"/>
        </w:rPr>
        <w:t>23010,2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4B47BD" w:rsidRPr="00F8608A" w:rsidRDefault="004B47BD" w:rsidP="004B47BD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местный бюджет -    </w:t>
      </w:r>
      <w:r w:rsidR="00375B03">
        <w:rPr>
          <w:rFonts w:ascii="Times New Roman" w:hAnsi="Times New Roman" w:cs="Times New Roman"/>
          <w:sz w:val="24"/>
          <w:szCs w:val="24"/>
        </w:rPr>
        <w:t>113230,1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4B47BD" w:rsidRPr="00F8608A" w:rsidRDefault="004B47BD" w:rsidP="004B47BD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 внебюджетные источники: -</w:t>
      </w:r>
      <w:r w:rsidR="00375B03">
        <w:rPr>
          <w:rFonts w:ascii="Times New Roman" w:hAnsi="Times New Roman" w:cs="Times New Roman"/>
          <w:sz w:val="24"/>
          <w:szCs w:val="24"/>
        </w:rPr>
        <w:t xml:space="preserve"> 20000,0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/>
        <w:ind w:left="993" w:hanging="6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="009C72C2" w:rsidRPr="00F8608A">
        <w:rPr>
          <w:rFonts w:ascii="Times New Roman" w:hAnsi="Times New Roman" w:cs="Times New Roman"/>
          <w:sz w:val="24"/>
          <w:szCs w:val="24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2019 год –  </w:t>
      </w:r>
      <w:r w:rsidR="00375B03">
        <w:rPr>
          <w:rFonts w:ascii="Times New Roman" w:hAnsi="Times New Roman" w:cs="Times New Roman"/>
          <w:sz w:val="24"/>
          <w:szCs w:val="24"/>
        </w:rPr>
        <w:t>161465,4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Pr="00F8608A" w:rsidRDefault="00AB4601" w:rsidP="00AB4601">
      <w:pPr>
        <w:widowControl w:val="0"/>
        <w:shd w:val="clear" w:color="auto" w:fill="FFFFFF"/>
        <w:autoSpaceDE w:val="0"/>
        <w:spacing w:after="0" w:line="240" w:lineRule="auto"/>
        <w:ind w:left="993" w:firstLine="76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2020 год –  </w:t>
      </w:r>
      <w:r w:rsidR="00375B03">
        <w:rPr>
          <w:rFonts w:ascii="Times New Roman" w:hAnsi="Times New Roman" w:cs="Times New Roman"/>
          <w:sz w:val="24"/>
          <w:szCs w:val="24"/>
        </w:rPr>
        <w:t>170775,1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B4601" w:rsidRPr="00F8608A" w:rsidRDefault="00AB4601" w:rsidP="00AB4601">
      <w:pPr>
        <w:widowControl w:val="0"/>
        <w:autoSpaceDE w:val="0"/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Расходы бюджета города Батайска  на реализацию мероприятий муниципальной  программы  приведены в приложении   к  муниципальной  программе, </w:t>
      </w:r>
      <w:r w:rsidRPr="00F8608A">
        <w:rPr>
          <w:rFonts w:ascii="Times New Roman" w:hAnsi="Times New Roman" w:cs="Times New Roman"/>
          <w:b/>
          <w:bCs/>
          <w:sz w:val="24"/>
          <w:szCs w:val="24"/>
        </w:rPr>
        <w:t>Приложение № 5</w:t>
      </w:r>
      <w:r w:rsidRPr="00F8608A">
        <w:rPr>
          <w:rFonts w:ascii="Times New Roman" w:hAnsi="Times New Roman" w:cs="Times New Roman"/>
          <w:sz w:val="24"/>
          <w:szCs w:val="24"/>
        </w:rPr>
        <w:t>.</w:t>
      </w:r>
    </w:p>
    <w:p w:rsidR="00AB4601" w:rsidRPr="00F8608A" w:rsidRDefault="00AB4601" w:rsidP="00AB4601">
      <w:pPr>
        <w:widowControl w:val="0"/>
        <w:autoSpaceDE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Сведения о расходах на реализацию  муниципальной программы, с учетом финанс</w:t>
      </w:r>
      <w:r w:rsidRPr="00F8608A">
        <w:rPr>
          <w:rFonts w:ascii="Times New Roman" w:hAnsi="Times New Roman" w:cs="Times New Roman"/>
          <w:sz w:val="24"/>
          <w:szCs w:val="24"/>
        </w:rPr>
        <w:t>и</w:t>
      </w:r>
      <w:r w:rsidRPr="00F8608A">
        <w:rPr>
          <w:rFonts w:ascii="Times New Roman" w:hAnsi="Times New Roman" w:cs="Times New Roman"/>
          <w:sz w:val="24"/>
          <w:szCs w:val="24"/>
        </w:rPr>
        <w:t xml:space="preserve">рования из всех источников финансирования, приведены в приложении  к муниципальной  программе, </w:t>
      </w:r>
      <w:r w:rsidRPr="00F8608A">
        <w:rPr>
          <w:rFonts w:ascii="Times New Roman" w:hAnsi="Times New Roman" w:cs="Times New Roman"/>
          <w:b/>
          <w:bCs/>
          <w:sz w:val="24"/>
          <w:szCs w:val="24"/>
        </w:rPr>
        <w:t>Приложение № 6.»;</w:t>
      </w:r>
    </w:p>
    <w:p w:rsidR="00283B9D" w:rsidRPr="00F8608A" w:rsidRDefault="00AB4601" w:rsidP="00283B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</w:t>
      </w:r>
      <w:r w:rsidR="00F8608A" w:rsidRPr="00F8608A">
        <w:rPr>
          <w:rFonts w:ascii="Times New Roman" w:hAnsi="Times New Roman" w:cs="Times New Roman"/>
          <w:sz w:val="24"/>
          <w:szCs w:val="24"/>
        </w:rPr>
        <w:t>5</w:t>
      </w:r>
      <w:r w:rsidRPr="00F8608A">
        <w:rPr>
          <w:rFonts w:ascii="Times New Roman" w:hAnsi="Times New Roman" w:cs="Times New Roman"/>
          <w:sz w:val="24"/>
          <w:szCs w:val="24"/>
        </w:rPr>
        <w:t>)</w:t>
      </w:r>
      <w:r w:rsidR="00283B9D" w:rsidRPr="00F8608A">
        <w:rPr>
          <w:rFonts w:ascii="Times New Roman" w:hAnsi="Times New Roman" w:cs="Times New Roman"/>
          <w:sz w:val="24"/>
          <w:szCs w:val="24"/>
        </w:rPr>
        <w:t xml:space="preserve"> В раздел  </w:t>
      </w:r>
      <w:r w:rsidR="00283B9D" w:rsidRPr="00F8608A">
        <w:rPr>
          <w:rFonts w:ascii="Times New Roman" w:hAnsi="Times New Roman" w:cs="Times New Roman"/>
          <w:b/>
          <w:kern w:val="2"/>
          <w:sz w:val="24"/>
          <w:szCs w:val="24"/>
        </w:rPr>
        <w:t>9.1. ПАСПОРТ подпрограммы «Обеспечение реализации муниципальной программы города Батайска «Развитие культуры»</w:t>
      </w:r>
    </w:p>
    <w:p w:rsidR="00283B9D" w:rsidRPr="00F8608A" w:rsidRDefault="00283B9D" w:rsidP="00AB4601">
      <w:pPr>
        <w:pStyle w:val="Default"/>
        <w:jc w:val="both"/>
        <w:rPr>
          <w:rFonts w:ascii="Times New Roman" w:hAnsi="Times New Roman"/>
        </w:rPr>
      </w:pPr>
    </w:p>
    <w:tbl>
      <w:tblPr>
        <w:tblW w:w="4823" w:type="pct"/>
        <w:jc w:val="center"/>
        <w:tblInd w:w="-484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3304"/>
        <w:gridCol w:w="126"/>
        <w:gridCol w:w="5449"/>
        <w:gridCol w:w="337"/>
      </w:tblGrid>
      <w:tr w:rsidR="00283B9D" w:rsidRPr="00F8608A" w:rsidTr="006905BB">
        <w:trPr>
          <w:trHeight w:val="180"/>
          <w:jc w:val="center"/>
        </w:trPr>
        <w:tc>
          <w:tcPr>
            <w:tcW w:w="3430" w:type="dxa"/>
            <w:gridSpan w:val="2"/>
          </w:tcPr>
          <w:p w:rsidR="00283B9D" w:rsidRPr="00F8608A" w:rsidRDefault="00283B9D" w:rsidP="00B42164">
            <w:pPr>
              <w:autoSpaceDE w:val="0"/>
              <w:autoSpaceDN w:val="0"/>
              <w:adjustRightInd w:val="0"/>
              <w:spacing w:after="0"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Ресурсное </w:t>
            </w: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</w: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</w: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  <w:t xml:space="preserve">  –</w:t>
            </w:r>
          </w:p>
          <w:p w:rsidR="00283B9D" w:rsidRPr="00F8608A" w:rsidRDefault="00283B9D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обеспечение подпрограммы</w:t>
            </w:r>
          </w:p>
          <w:p w:rsidR="00283B9D" w:rsidRPr="00F8608A" w:rsidRDefault="00283B9D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785" w:type="dxa"/>
            <w:gridSpan w:val="2"/>
          </w:tcPr>
          <w:p w:rsidR="00283B9D" w:rsidRPr="00F8608A" w:rsidRDefault="00283B9D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финансирование программных мероприятий осуществляется за счет средств областного и федерального бюджетов в объемах, предусмотренных Программой и утвержденных областным законом об областном бюджете на очередной финансовый год.</w:t>
            </w:r>
          </w:p>
          <w:p w:rsidR="00283B9D" w:rsidRPr="00F8608A" w:rsidRDefault="00283B9D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Общий объем финансирования подпрограммы составляет:</w:t>
            </w:r>
          </w:p>
          <w:p w:rsidR="00283B9D" w:rsidRPr="00F8608A" w:rsidRDefault="00375B03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113770,4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рублей, в том числе:</w:t>
            </w:r>
          </w:p>
          <w:p w:rsidR="00283B9D" w:rsidRPr="00F8608A" w:rsidRDefault="00283B9D" w:rsidP="00B42164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2014 год – 7290,8 тыс. рублей;</w:t>
            </w:r>
          </w:p>
          <w:p w:rsidR="00283B9D" w:rsidRPr="00F8608A" w:rsidRDefault="00283B9D" w:rsidP="00B42164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2015 год – 6513,2 тыс. рублей;</w:t>
            </w:r>
          </w:p>
          <w:p w:rsidR="00283B9D" w:rsidRPr="00F8608A" w:rsidRDefault="00283B9D" w:rsidP="00ED5DB1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2016 год – </w:t>
            </w:r>
            <w:r w:rsidR="00FA5E96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  <w:r w:rsidR="00ED5DB1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646</w:t>
            </w:r>
            <w:r w:rsidR="00FA5E96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,</w:t>
            </w:r>
            <w:r w:rsidR="00ED5DB1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</w:tc>
      </w:tr>
      <w:tr w:rsidR="00283B9D" w:rsidRPr="00F8608A" w:rsidTr="006905BB">
        <w:trPr>
          <w:gridAfter w:val="1"/>
          <w:wAfter w:w="337" w:type="dxa"/>
          <w:trHeight w:val="789"/>
          <w:jc w:val="center"/>
        </w:trPr>
        <w:tc>
          <w:tcPr>
            <w:tcW w:w="3304" w:type="dxa"/>
          </w:tcPr>
          <w:p w:rsidR="00283B9D" w:rsidRPr="00F8608A" w:rsidRDefault="00283B9D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283B9D" w:rsidRPr="00F8608A" w:rsidRDefault="00283B9D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9D" w:rsidRPr="00F8608A" w:rsidRDefault="00283B9D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9D" w:rsidRPr="00F8608A" w:rsidRDefault="00283B9D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gridSpan w:val="2"/>
          </w:tcPr>
          <w:p w:rsidR="00283B9D" w:rsidRPr="00F8608A" w:rsidRDefault="00C21FEE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2017 год – </w:t>
            </w:r>
            <w:r w:rsidR="00AE2D70">
              <w:rPr>
                <w:rFonts w:ascii="Times New Roman" w:hAnsi="Times New Roman" w:cs="Times New Roman"/>
                <w:kern w:val="2"/>
                <w:sz w:val="24"/>
                <w:szCs w:val="24"/>
              </w:rPr>
              <w:t>21189,4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283B9D" w:rsidRPr="00F8608A" w:rsidRDefault="00C21FEE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2018 год – </w:t>
            </w:r>
            <w:r w:rsidR="00375B03">
              <w:rPr>
                <w:rFonts w:ascii="Times New Roman" w:hAnsi="Times New Roman" w:cs="Times New Roman"/>
                <w:kern w:val="2"/>
                <w:sz w:val="24"/>
                <w:szCs w:val="24"/>
              </w:rPr>
              <w:t>22508,1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283B9D" w:rsidRPr="00F8608A" w:rsidRDefault="00C21FEE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2019 год – </w:t>
            </w:r>
            <w:r w:rsidR="00375B03">
              <w:rPr>
                <w:rFonts w:ascii="Times New Roman" w:hAnsi="Times New Roman" w:cs="Times New Roman"/>
                <w:kern w:val="2"/>
                <w:sz w:val="24"/>
                <w:szCs w:val="24"/>
              </w:rPr>
              <w:t>22508,1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283B9D" w:rsidRPr="00F8608A" w:rsidRDefault="00C21FEE" w:rsidP="00375B03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2020 год – </w:t>
            </w:r>
            <w:r w:rsidR="00375B03">
              <w:rPr>
                <w:rFonts w:ascii="Times New Roman" w:hAnsi="Times New Roman" w:cs="Times New Roman"/>
                <w:kern w:val="2"/>
                <w:sz w:val="24"/>
                <w:szCs w:val="24"/>
              </w:rPr>
              <w:t>23114,4</w:t>
            </w:r>
            <w:r w:rsidR="00283B9D" w:rsidRPr="00F8608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рублей.</w:t>
            </w:r>
          </w:p>
        </w:tc>
      </w:tr>
    </w:tbl>
    <w:p w:rsidR="00283B9D" w:rsidRPr="00F8608A" w:rsidRDefault="00283B9D" w:rsidP="00AB4601">
      <w:pPr>
        <w:pStyle w:val="Default"/>
        <w:jc w:val="both"/>
        <w:rPr>
          <w:rFonts w:ascii="Times New Roman" w:hAnsi="Times New Roman"/>
        </w:rPr>
      </w:pPr>
    </w:p>
    <w:p w:rsidR="00283B9D" w:rsidRPr="00F8608A" w:rsidRDefault="006B4232" w:rsidP="00283B9D">
      <w:pPr>
        <w:autoSpaceDE w:val="0"/>
        <w:autoSpaceDN w:val="0"/>
        <w:adjustRightInd w:val="0"/>
        <w:rPr>
          <w:rFonts w:ascii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6</w:t>
      </w:r>
      <w:r w:rsidR="00283B9D" w:rsidRPr="00F8608A">
        <w:rPr>
          <w:rFonts w:ascii="Times New Roman" w:hAnsi="Times New Roman" w:cs="Times New Roman"/>
          <w:kern w:val="2"/>
          <w:sz w:val="24"/>
          <w:szCs w:val="24"/>
        </w:rPr>
        <w:t>)</w:t>
      </w:r>
      <w:r w:rsidR="00283B9D" w:rsidRPr="00F8608A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="00283B9D" w:rsidRPr="00F8608A">
        <w:rPr>
          <w:rFonts w:ascii="Times New Roman" w:hAnsi="Times New Roman" w:cs="Times New Roman"/>
          <w:kern w:val="2"/>
          <w:sz w:val="24"/>
          <w:szCs w:val="24"/>
        </w:rPr>
        <w:t>В раздел</w:t>
      </w:r>
      <w:r w:rsidR="00283B9D" w:rsidRPr="00F8608A">
        <w:rPr>
          <w:rFonts w:ascii="Times New Roman" w:hAnsi="Times New Roman" w:cs="Times New Roman"/>
          <w:b/>
          <w:kern w:val="2"/>
          <w:sz w:val="24"/>
          <w:szCs w:val="24"/>
        </w:rPr>
        <w:t xml:space="preserve"> 9.3. Информация по ресурсному обеспечению подпрограммы «Обеспечение реализации муниципальной программы города Батайска Развитие культуры» </w:t>
      </w:r>
    </w:p>
    <w:p w:rsidR="00283B9D" w:rsidRPr="00F8608A" w:rsidRDefault="00283B9D" w:rsidP="00283B9D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>Финансирование реализации подпрограммы осуществляется в рамках текущего ф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>и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>нансирования деятельности Управления культуры и учреждений культуры города.</w:t>
      </w:r>
    </w:p>
    <w:p w:rsidR="00283B9D" w:rsidRPr="00F8608A" w:rsidRDefault="00283B9D" w:rsidP="00283B9D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>Объем финансового обеспечения реализации подпрограммы за счет средств местн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>о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>го бюджета за весь период ее реализации составит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br/>
      </w:r>
      <w:r w:rsidR="00375B03">
        <w:rPr>
          <w:rFonts w:ascii="Times New Roman" w:hAnsi="Times New Roman" w:cs="Times New Roman"/>
          <w:kern w:val="2"/>
          <w:sz w:val="24"/>
          <w:szCs w:val="24"/>
        </w:rPr>
        <w:t>113770,4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 тыс. рублей, в том числе по годам:</w:t>
      </w:r>
    </w:p>
    <w:p w:rsidR="00283B9D" w:rsidRPr="00F8608A" w:rsidRDefault="00283B9D" w:rsidP="00283B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>2014 год – 7290,8 тыс. рублей</w:t>
      </w:r>
    </w:p>
    <w:p w:rsidR="00283B9D" w:rsidRPr="00F8608A" w:rsidRDefault="00283B9D" w:rsidP="00FA5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>2015 год – 6513,2 тыс. рублей;</w:t>
      </w:r>
    </w:p>
    <w:p w:rsidR="00283B9D" w:rsidRPr="00F8608A" w:rsidRDefault="00283B9D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>2016 год –</w:t>
      </w:r>
      <w:r w:rsidR="00FA5E96" w:rsidRPr="00F8608A">
        <w:rPr>
          <w:rFonts w:ascii="Times New Roman" w:hAnsi="Times New Roman" w:cs="Times New Roman"/>
          <w:kern w:val="2"/>
          <w:sz w:val="24"/>
          <w:szCs w:val="24"/>
        </w:rPr>
        <w:t>10</w:t>
      </w:r>
      <w:r w:rsidR="00ED5DB1" w:rsidRPr="00F8608A">
        <w:rPr>
          <w:rFonts w:ascii="Times New Roman" w:hAnsi="Times New Roman" w:cs="Times New Roman"/>
          <w:kern w:val="2"/>
          <w:sz w:val="24"/>
          <w:szCs w:val="24"/>
        </w:rPr>
        <w:t>646,4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283B9D" w:rsidRPr="00F8608A" w:rsidRDefault="00283B9D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2017 год – </w:t>
      </w:r>
      <w:r w:rsidR="00AE2D70">
        <w:rPr>
          <w:rFonts w:ascii="Times New Roman" w:hAnsi="Times New Roman" w:cs="Times New Roman"/>
          <w:kern w:val="2"/>
          <w:sz w:val="24"/>
          <w:szCs w:val="24"/>
        </w:rPr>
        <w:t>21189,4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375B03" w:rsidRPr="00F8608A" w:rsidRDefault="00283B9D" w:rsidP="00375B03">
      <w:pPr>
        <w:pStyle w:val="ConsPlusCell"/>
        <w:spacing w:line="262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2018 год – </w:t>
      </w:r>
      <w:r w:rsidR="00375B03">
        <w:rPr>
          <w:rFonts w:ascii="Times New Roman" w:hAnsi="Times New Roman" w:cs="Times New Roman"/>
          <w:kern w:val="2"/>
          <w:sz w:val="24"/>
          <w:szCs w:val="24"/>
        </w:rPr>
        <w:t>22508,1</w:t>
      </w:r>
      <w:r w:rsidR="00375B03" w:rsidRPr="00F8608A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375B03" w:rsidRPr="00F8608A" w:rsidRDefault="00375B03" w:rsidP="00375B03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2019 год – </w:t>
      </w:r>
      <w:r>
        <w:rPr>
          <w:rFonts w:ascii="Times New Roman" w:hAnsi="Times New Roman" w:cs="Times New Roman"/>
          <w:kern w:val="2"/>
          <w:sz w:val="24"/>
          <w:szCs w:val="24"/>
        </w:rPr>
        <w:t>22508,1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283B9D" w:rsidRPr="00F8608A" w:rsidRDefault="00375B03" w:rsidP="00375B03">
      <w:pPr>
        <w:pStyle w:val="ConsPlusCell"/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2020 год – </w:t>
      </w:r>
      <w:r>
        <w:rPr>
          <w:rFonts w:ascii="Times New Roman" w:hAnsi="Times New Roman" w:cs="Times New Roman"/>
          <w:kern w:val="2"/>
          <w:sz w:val="24"/>
          <w:szCs w:val="24"/>
        </w:rPr>
        <w:t>23114,4</w:t>
      </w:r>
      <w:r w:rsidRPr="00F8608A">
        <w:rPr>
          <w:rFonts w:ascii="Times New Roman" w:hAnsi="Times New Roman" w:cs="Times New Roman"/>
          <w:kern w:val="2"/>
          <w:sz w:val="24"/>
          <w:szCs w:val="24"/>
        </w:rPr>
        <w:t xml:space="preserve"> тыс. рублей</w:t>
      </w:r>
      <w:r w:rsidR="00283B9D" w:rsidRPr="00F8608A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B4601" w:rsidRPr="00F8608A" w:rsidRDefault="006B4232" w:rsidP="00AB4601">
      <w:pPr>
        <w:pStyle w:val="Defaul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283B9D" w:rsidRPr="00F8608A">
        <w:rPr>
          <w:rFonts w:ascii="Times New Roman" w:hAnsi="Times New Roman"/>
        </w:rPr>
        <w:t xml:space="preserve">) </w:t>
      </w:r>
      <w:r w:rsidR="00AB4601" w:rsidRPr="00F8608A">
        <w:rPr>
          <w:rFonts w:ascii="Times New Roman" w:hAnsi="Times New Roman"/>
        </w:rPr>
        <w:t>В</w:t>
      </w:r>
      <w:r w:rsidR="00AB4601" w:rsidRPr="00F8608A">
        <w:rPr>
          <w:rFonts w:ascii="Times New Roman" w:hAnsi="Times New Roman"/>
          <w:b/>
          <w:bCs/>
        </w:rPr>
        <w:t xml:space="preserve"> </w:t>
      </w:r>
      <w:r w:rsidR="00283B9D" w:rsidRPr="00F8608A">
        <w:rPr>
          <w:rFonts w:ascii="Times New Roman" w:hAnsi="Times New Roman"/>
          <w:bCs/>
          <w:color w:val="auto"/>
        </w:rPr>
        <w:t>разделе</w:t>
      </w:r>
      <w:r w:rsidR="00AB4601" w:rsidRPr="00F8608A">
        <w:rPr>
          <w:rFonts w:ascii="Times New Roman" w:hAnsi="Times New Roman"/>
          <w:b/>
          <w:bCs/>
          <w:color w:val="auto"/>
        </w:rPr>
        <w:t xml:space="preserve"> </w:t>
      </w:r>
      <w:r w:rsidR="0019071E" w:rsidRPr="00F8608A">
        <w:rPr>
          <w:rFonts w:ascii="Times New Roman" w:hAnsi="Times New Roman"/>
          <w:b/>
          <w:bCs/>
          <w:color w:val="auto"/>
        </w:rPr>
        <w:t>10</w:t>
      </w:r>
      <w:r w:rsidR="00AB4601" w:rsidRPr="00F8608A">
        <w:rPr>
          <w:rFonts w:ascii="Times New Roman" w:hAnsi="Times New Roman"/>
          <w:b/>
          <w:bCs/>
          <w:color w:val="auto"/>
        </w:rPr>
        <w:t xml:space="preserve">. Подпрограмма «Развитие культуры», </w:t>
      </w:r>
      <w:r w:rsidR="00AB4601" w:rsidRPr="00F8608A">
        <w:rPr>
          <w:rFonts w:ascii="Times New Roman" w:hAnsi="Times New Roman"/>
          <w:bCs/>
          <w:color w:val="000000" w:themeColor="text1"/>
        </w:rPr>
        <w:t>п.</w:t>
      </w:r>
      <w:r w:rsidR="005E6C50" w:rsidRPr="00F8608A">
        <w:rPr>
          <w:rFonts w:ascii="Times New Roman" w:hAnsi="Times New Roman"/>
          <w:bCs/>
          <w:color w:val="000000" w:themeColor="text1"/>
        </w:rPr>
        <w:t xml:space="preserve"> </w:t>
      </w:r>
      <w:r w:rsidR="0019071E" w:rsidRPr="00F8608A">
        <w:rPr>
          <w:rFonts w:ascii="Times New Roman" w:hAnsi="Times New Roman"/>
          <w:bCs/>
          <w:color w:val="000000" w:themeColor="text1"/>
        </w:rPr>
        <w:t>10</w:t>
      </w:r>
      <w:r w:rsidR="00AB4601" w:rsidRPr="00F8608A">
        <w:rPr>
          <w:rFonts w:ascii="Times New Roman" w:hAnsi="Times New Roman"/>
          <w:bCs/>
          <w:color w:val="000000" w:themeColor="text1"/>
        </w:rPr>
        <w:t xml:space="preserve">.1. «Паспорт подпрограммы «Развитие культуры», </w:t>
      </w:r>
      <w:r w:rsidR="00AB4601" w:rsidRPr="00F8608A">
        <w:rPr>
          <w:rFonts w:ascii="Times New Roman" w:hAnsi="Times New Roman"/>
          <w:bCs/>
          <w:color w:val="auto"/>
        </w:rPr>
        <w:t>п</w:t>
      </w:r>
      <w:r w:rsidR="00AB4601" w:rsidRPr="00F8608A">
        <w:rPr>
          <w:rFonts w:ascii="Times New Roman" w:hAnsi="Times New Roman"/>
        </w:rPr>
        <w:t>ункт «Ресурсное обеспечение подпрограммы» изложить в  редакции: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«Общий объем финансирования реализации программных мероприятий соста</w:t>
      </w:r>
      <w:r w:rsidRPr="00F8608A">
        <w:rPr>
          <w:rFonts w:ascii="Times New Roman" w:hAnsi="Times New Roman" w:cs="Times New Roman"/>
          <w:sz w:val="24"/>
          <w:szCs w:val="24"/>
        </w:rPr>
        <w:t>в</w:t>
      </w:r>
      <w:r w:rsidRPr="00F8608A">
        <w:rPr>
          <w:rFonts w:ascii="Times New Roman" w:hAnsi="Times New Roman" w:cs="Times New Roman"/>
          <w:sz w:val="24"/>
          <w:szCs w:val="24"/>
        </w:rPr>
        <w:t xml:space="preserve">ляет </w:t>
      </w:r>
      <w:r>
        <w:rPr>
          <w:rFonts w:ascii="Times New Roman" w:hAnsi="Times New Roman" w:cs="Times New Roman"/>
          <w:sz w:val="24"/>
          <w:szCs w:val="24"/>
        </w:rPr>
        <w:t>943182,4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 </w:t>
      </w:r>
      <w:r>
        <w:rPr>
          <w:rFonts w:ascii="Times New Roman" w:hAnsi="Times New Roman" w:cs="Times New Roman"/>
          <w:sz w:val="24"/>
          <w:szCs w:val="24"/>
        </w:rPr>
        <w:t>249</w:t>
      </w:r>
      <w:r w:rsidRPr="00F8608A">
        <w:rPr>
          <w:rFonts w:ascii="Times New Roman" w:hAnsi="Times New Roman" w:cs="Times New Roman"/>
          <w:sz w:val="24"/>
          <w:szCs w:val="24"/>
        </w:rPr>
        <w:t>,0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   - </w:t>
      </w:r>
      <w:r>
        <w:rPr>
          <w:rFonts w:ascii="Times New Roman" w:hAnsi="Times New Roman" w:cs="Times New Roman"/>
          <w:sz w:val="24"/>
          <w:szCs w:val="24"/>
        </w:rPr>
        <w:t>132762,1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     - </w:t>
      </w:r>
      <w:r>
        <w:rPr>
          <w:rFonts w:ascii="Times New Roman" w:hAnsi="Times New Roman" w:cs="Times New Roman"/>
          <w:sz w:val="24"/>
          <w:szCs w:val="24"/>
        </w:rPr>
        <w:t xml:space="preserve"> 693243,3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</w:t>
      </w:r>
      <w:r>
        <w:rPr>
          <w:rFonts w:ascii="Times New Roman" w:hAnsi="Times New Roman" w:cs="Times New Roman"/>
          <w:sz w:val="24"/>
          <w:szCs w:val="24"/>
        </w:rPr>
        <w:t xml:space="preserve"> 116928,0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 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2014 год –    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>126142,6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рублей, из них :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федеральный бюджет –  0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областной бюджет     -  11580,0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местный бюджет     -   105236,7 тыс.руб. ,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внебюджетные источники – 9325,9 тыс.руб.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2015 год – 129416,7 тыс. рублей, 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федеральный бюджет – 36,6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   -  7415,1 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     -  107843,9 тыс.руб.,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lastRenderedPageBreak/>
        <w:t xml:space="preserve">   внебюджетные источники – 14121,1 тыс.руб.</w:t>
      </w:r>
    </w:p>
    <w:p w:rsidR="002239CB" w:rsidRPr="00F8608A" w:rsidRDefault="002239CB" w:rsidP="002239CB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2016 год – 136837,2 тыс. рублей, 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35,6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- 13574,5 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107927,1 тыс.руб.,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15300,0 тыс.руб.</w:t>
      </w:r>
    </w:p>
    <w:p w:rsidR="002239CB" w:rsidRPr="00F8608A" w:rsidRDefault="002239CB" w:rsidP="002239CB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2017 год – </w:t>
      </w:r>
      <w:r>
        <w:rPr>
          <w:rFonts w:ascii="Times New Roman" w:hAnsi="Times New Roman" w:cs="Times New Roman"/>
          <w:sz w:val="24"/>
          <w:szCs w:val="24"/>
        </w:rPr>
        <w:t>130397,7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рублей, 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62,8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>
        <w:rPr>
          <w:rFonts w:ascii="Times New Roman" w:hAnsi="Times New Roman" w:cs="Times New Roman"/>
          <w:sz w:val="24"/>
          <w:szCs w:val="24"/>
        </w:rPr>
        <w:t>17459,1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>
        <w:rPr>
          <w:rFonts w:ascii="Times New Roman" w:hAnsi="Times New Roman" w:cs="Times New Roman"/>
          <w:sz w:val="24"/>
          <w:szCs w:val="24"/>
        </w:rPr>
        <w:t>94694,8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1</w:t>
      </w:r>
      <w:r>
        <w:rPr>
          <w:rFonts w:ascii="Times New Roman" w:hAnsi="Times New Roman" w:cs="Times New Roman"/>
          <w:sz w:val="24"/>
          <w:szCs w:val="24"/>
        </w:rPr>
        <w:t>8181</w:t>
      </w:r>
      <w:r w:rsidRPr="00F8608A">
        <w:rPr>
          <w:rFonts w:ascii="Times New Roman" w:hAnsi="Times New Roman" w:cs="Times New Roman"/>
          <w:sz w:val="24"/>
          <w:szCs w:val="24"/>
        </w:rPr>
        <w:t>,0 тыс.руб.</w:t>
      </w:r>
    </w:p>
    <w:p w:rsidR="002239CB" w:rsidRPr="00F8608A" w:rsidRDefault="002239CB" w:rsidP="002239CB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2018 год – </w:t>
      </w:r>
      <w:r>
        <w:rPr>
          <w:rFonts w:ascii="Times New Roman" w:hAnsi="Times New Roman" w:cs="Times New Roman"/>
          <w:sz w:val="24"/>
          <w:szCs w:val="24"/>
        </w:rPr>
        <w:t>133770,2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федеральный бюджет – </w:t>
      </w:r>
      <w:r>
        <w:rPr>
          <w:rFonts w:ascii="Times New Roman" w:hAnsi="Times New Roman" w:cs="Times New Roman"/>
          <w:sz w:val="24"/>
          <w:szCs w:val="24"/>
        </w:rPr>
        <w:t>38,0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>
        <w:rPr>
          <w:rFonts w:ascii="Times New Roman" w:hAnsi="Times New Roman" w:cs="Times New Roman"/>
          <w:sz w:val="24"/>
          <w:szCs w:val="24"/>
        </w:rPr>
        <w:t>23010,2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>
        <w:rPr>
          <w:rFonts w:ascii="Times New Roman" w:hAnsi="Times New Roman" w:cs="Times New Roman"/>
          <w:sz w:val="24"/>
          <w:szCs w:val="24"/>
        </w:rPr>
        <w:t>90722,0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8608A">
        <w:rPr>
          <w:rFonts w:ascii="Times New Roman" w:hAnsi="Times New Roman" w:cs="Times New Roman"/>
          <w:sz w:val="24"/>
          <w:szCs w:val="24"/>
        </w:rPr>
        <w:t>000,0 тыс.руб.</w:t>
      </w:r>
    </w:p>
    <w:p w:rsidR="002239CB" w:rsidRPr="00F8608A" w:rsidRDefault="002239CB" w:rsidP="002239CB">
      <w:pPr>
        <w:widowControl w:val="0"/>
        <w:autoSpaceDE w:val="0"/>
        <w:spacing w:after="0"/>
        <w:ind w:left="1134" w:hanging="6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2019 год – </w:t>
      </w:r>
      <w:r>
        <w:rPr>
          <w:rFonts w:ascii="Times New Roman" w:hAnsi="Times New Roman" w:cs="Times New Roman"/>
          <w:sz w:val="24"/>
          <w:szCs w:val="24"/>
        </w:rPr>
        <w:t>138957,3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</w:t>
      </w:r>
      <w:r>
        <w:rPr>
          <w:rFonts w:ascii="Times New Roman" w:hAnsi="Times New Roman" w:cs="Times New Roman"/>
          <w:sz w:val="24"/>
          <w:szCs w:val="24"/>
        </w:rPr>
        <w:t>38,0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>
        <w:rPr>
          <w:rFonts w:ascii="Times New Roman" w:hAnsi="Times New Roman" w:cs="Times New Roman"/>
          <w:sz w:val="24"/>
          <w:szCs w:val="24"/>
        </w:rPr>
        <w:t>27154,8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>
        <w:rPr>
          <w:rFonts w:ascii="Times New Roman" w:hAnsi="Times New Roman" w:cs="Times New Roman"/>
          <w:sz w:val="24"/>
          <w:szCs w:val="24"/>
        </w:rPr>
        <w:t>91764,5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8608A">
        <w:rPr>
          <w:rFonts w:ascii="Times New Roman" w:hAnsi="Times New Roman" w:cs="Times New Roman"/>
          <w:sz w:val="24"/>
          <w:szCs w:val="24"/>
        </w:rPr>
        <w:t>000,0 тыс.руб.</w:t>
      </w:r>
    </w:p>
    <w:p w:rsidR="002239CB" w:rsidRPr="00F8608A" w:rsidRDefault="002239CB" w:rsidP="002239CB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2020 год -  </w:t>
      </w:r>
      <w:r>
        <w:rPr>
          <w:rFonts w:ascii="Times New Roman" w:hAnsi="Times New Roman" w:cs="Times New Roman"/>
          <w:sz w:val="24"/>
          <w:szCs w:val="24"/>
        </w:rPr>
        <w:t>147660,7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рублей.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федеральный бюджет –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>
        <w:rPr>
          <w:rFonts w:ascii="Times New Roman" w:hAnsi="Times New Roman" w:cs="Times New Roman"/>
          <w:sz w:val="24"/>
          <w:szCs w:val="24"/>
        </w:rPr>
        <w:t>32568,4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>
        <w:rPr>
          <w:rFonts w:ascii="Times New Roman" w:hAnsi="Times New Roman" w:cs="Times New Roman"/>
          <w:sz w:val="24"/>
          <w:szCs w:val="24"/>
        </w:rPr>
        <w:t>95054,3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239CB" w:rsidRPr="00F8608A" w:rsidRDefault="002239CB" w:rsidP="002239CB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</w:t>
      </w:r>
      <w:r>
        <w:rPr>
          <w:rFonts w:ascii="Times New Roman" w:hAnsi="Times New Roman" w:cs="Times New Roman"/>
          <w:sz w:val="24"/>
          <w:szCs w:val="24"/>
        </w:rPr>
        <w:t>20000,0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2239CB" w:rsidRPr="00F8608A" w:rsidRDefault="002239CB" w:rsidP="002239CB">
      <w:pPr>
        <w:widowControl w:val="0"/>
        <w:autoSpaceDE w:val="0"/>
        <w:spacing w:after="0"/>
        <w:ind w:left="1276"/>
        <w:rPr>
          <w:rFonts w:ascii="Times New Roman" w:hAnsi="Times New Roman" w:cs="Times New Roman"/>
          <w:bCs/>
          <w:sz w:val="24"/>
          <w:szCs w:val="24"/>
        </w:rPr>
      </w:pPr>
    </w:p>
    <w:p w:rsidR="004A6575" w:rsidRPr="00F8608A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.</w:t>
      </w:r>
    </w:p>
    <w:p w:rsidR="00AB4601" w:rsidRPr="00F8608A" w:rsidRDefault="006B4232" w:rsidP="00AB4601">
      <w:pPr>
        <w:widowControl w:val="0"/>
        <w:autoSpaceDE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B4601" w:rsidRPr="00F8608A">
        <w:rPr>
          <w:rFonts w:ascii="Times New Roman" w:hAnsi="Times New Roman" w:cs="Times New Roman"/>
          <w:sz w:val="24"/>
          <w:szCs w:val="24"/>
        </w:rPr>
        <w:t>) п. .</w:t>
      </w:r>
      <w:r w:rsidR="0019071E" w:rsidRPr="00F8608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B4601" w:rsidRPr="00F8608A">
        <w:rPr>
          <w:rFonts w:ascii="Times New Roman" w:hAnsi="Times New Roman" w:cs="Times New Roman"/>
          <w:b/>
          <w:bCs/>
          <w:sz w:val="24"/>
          <w:szCs w:val="24"/>
        </w:rPr>
        <w:t>.5. Информация по ресурсному обеспечению подпрограммы  «Развитие кул</w:t>
      </w:r>
      <w:r w:rsidR="00AB4601" w:rsidRPr="00F8608A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AB4601" w:rsidRPr="00F8608A">
        <w:rPr>
          <w:rFonts w:ascii="Times New Roman" w:hAnsi="Times New Roman" w:cs="Times New Roman"/>
          <w:b/>
          <w:bCs/>
          <w:sz w:val="24"/>
          <w:szCs w:val="24"/>
        </w:rPr>
        <w:t xml:space="preserve">туры» </w:t>
      </w:r>
      <w:r w:rsidR="00AB4601" w:rsidRPr="00F8608A">
        <w:rPr>
          <w:rFonts w:ascii="Times New Roman" w:hAnsi="Times New Roman" w:cs="Times New Roman"/>
          <w:sz w:val="24"/>
          <w:szCs w:val="24"/>
        </w:rPr>
        <w:t>изложить в редакции:</w:t>
      </w:r>
    </w:p>
    <w:p w:rsidR="00283377" w:rsidRPr="00F8608A" w:rsidRDefault="00AB4601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>«Общий объем финансирования реализации программных мероприятий соста</w:t>
      </w:r>
      <w:r w:rsidRPr="00F8608A">
        <w:rPr>
          <w:rFonts w:ascii="Times New Roman" w:hAnsi="Times New Roman" w:cs="Times New Roman"/>
          <w:sz w:val="24"/>
          <w:szCs w:val="24"/>
        </w:rPr>
        <w:t>в</w:t>
      </w:r>
      <w:r w:rsidRPr="00F8608A">
        <w:rPr>
          <w:rFonts w:ascii="Times New Roman" w:hAnsi="Times New Roman" w:cs="Times New Roman"/>
          <w:sz w:val="24"/>
          <w:szCs w:val="24"/>
        </w:rPr>
        <w:t xml:space="preserve">ляет </w:t>
      </w:r>
      <w:r w:rsidR="00331730">
        <w:rPr>
          <w:rFonts w:ascii="Times New Roman" w:hAnsi="Times New Roman" w:cs="Times New Roman"/>
          <w:sz w:val="24"/>
          <w:szCs w:val="24"/>
        </w:rPr>
        <w:t>943182,4</w:t>
      </w:r>
      <w:r w:rsidR="00283377"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3377" w:rsidRPr="00F8608A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 </w:t>
      </w:r>
      <w:r w:rsidR="00331730">
        <w:rPr>
          <w:rFonts w:ascii="Times New Roman" w:hAnsi="Times New Roman" w:cs="Times New Roman"/>
          <w:sz w:val="24"/>
          <w:szCs w:val="24"/>
        </w:rPr>
        <w:t>249</w:t>
      </w:r>
      <w:r w:rsidRPr="00F8608A">
        <w:rPr>
          <w:rFonts w:ascii="Times New Roman" w:hAnsi="Times New Roman" w:cs="Times New Roman"/>
          <w:sz w:val="24"/>
          <w:szCs w:val="24"/>
        </w:rPr>
        <w:t>,0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   - </w:t>
      </w:r>
      <w:r w:rsidR="00331730">
        <w:rPr>
          <w:rFonts w:ascii="Times New Roman" w:hAnsi="Times New Roman" w:cs="Times New Roman"/>
          <w:sz w:val="24"/>
          <w:szCs w:val="24"/>
        </w:rPr>
        <w:t>132762,1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     - </w:t>
      </w:r>
      <w:r w:rsidR="006D193D">
        <w:rPr>
          <w:rFonts w:ascii="Times New Roman" w:hAnsi="Times New Roman" w:cs="Times New Roman"/>
          <w:sz w:val="24"/>
          <w:szCs w:val="24"/>
        </w:rPr>
        <w:t xml:space="preserve"> </w:t>
      </w:r>
      <w:r w:rsidR="00331730">
        <w:rPr>
          <w:rFonts w:ascii="Times New Roman" w:hAnsi="Times New Roman" w:cs="Times New Roman"/>
          <w:sz w:val="24"/>
          <w:szCs w:val="24"/>
        </w:rPr>
        <w:t>693243,3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</w:t>
      </w:r>
      <w:r w:rsidR="006D193D">
        <w:rPr>
          <w:rFonts w:ascii="Times New Roman" w:hAnsi="Times New Roman" w:cs="Times New Roman"/>
          <w:sz w:val="24"/>
          <w:szCs w:val="24"/>
        </w:rPr>
        <w:t xml:space="preserve"> </w:t>
      </w:r>
      <w:r w:rsidR="00331730">
        <w:rPr>
          <w:rFonts w:ascii="Times New Roman" w:hAnsi="Times New Roman" w:cs="Times New Roman"/>
          <w:sz w:val="24"/>
          <w:szCs w:val="24"/>
        </w:rPr>
        <w:t>116928,0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 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2014 год –    </w:t>
      </w:r>
      <w:r w:rsidRPr="00F8608A">
        <w:rPr>
          <w:rFonts w:ascii="Times New Roman" w:hAnsi="Times New Roman" w:cs="Times New Roman"/>
          <w:sz w:val="24"/>
          <w:szCs w:val="24"/>
          <w:shd w:val="clear" w:color="auto" w:fill="FFFFFF"/>
        </w:rPr>
        <w:t>126142,6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рублей, из них :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федеральный бюджет –  0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областной бюджет     -  11580,0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местный бюджет     -   105236,7 тыс.руб. ,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внебюджетные источники – 9325,9 тыс.руб.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2015 год – 129416,7 тыс. рублей, 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 федеральный бюджет – 36,6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lastRenderedPageBreak/>
        <w:t xml:space="preserve">   областной бюджет      -  7415,1 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     -  107843,9 тыс.руб.,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14121,1 тыс.руб.</w:t>
      </w:r>
    </w:p>
    <w:p w:rsidR="00283377" w:rsidRPr="00F8608A" w:rsidRDefault="00283377" w:rsidP="00283377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2016 год – 136837,2 тыс. рублей, 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35,6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- 13574,5 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107927,1 тыс.руб.,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15300,0 тыс.руб.</w:t>
      </w:r>
    </w:p>
    <w:p w:rsidR="00283377" w:rsidRPr="00F8608A" w:rsidRDefault="00283377" w:rsidP="00FF0050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2017 год – </w:t>
      </w:r>
      <w:r w:rsidR="00FF0050">
        <w:rPr>
          <w:rFonts w:ascii="Times New Roman" w:hAnsi="Times New Roman" w:cs="Times New Roman"/>
          <w:sz w:val="24"/>
          <w:szCs w:val="24"/>
        </w:rPr>
        <w:t>130397,7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рублей, 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62,8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 w:rsidR="00FF0050">
        <w:rPr>
          <w:rFonts w:ascii="Times New Roman" w:hAnsi="Times New Roman" w:cs="Times New Roman"/>
          <w:sz w:val="24"/>
          <w:szCs w:val="24"/>
        </w:rPr>
        <w:t>17459,1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 w:rsidR="00FF0050">
        <w:rPr>
          <w:rFonts w:ascii="Times New Roman" w:hAnsi="Times New Roman" w:cs="Times New Roman"/>
          <w:sz w:val="24"/>
          <w:szCs w:val="24"/>
        </w:rPr>
        <w:t>94694,8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1</w:t>
      </w:r>
      <w:r w:rsidR="00FF0050">
        <w:rPr>
          <w:rFonts w:ascii="Times New Roman" w:hAnsi="Times New Roman" w:cs="Times New Roman"/>
          <w:sz w:val="24"/>
          <w:szCs w:val="24"/>
        </w:rPr>
        <w:t>8181</w:t>
      </w:r>
      <w:r w:rsidRPr="00F8608A">
        <w:rPr>
          <w:rFonts w:ascii="Times New Roman" w:hAnsi="Times New Roman" w:cs="Times New Roman"/>
          <w:sz w:val="24"/>
          <w:szCs w:val="24"/>
        </w:rPr>
        <w:t>,0 тыс.руб.</w:t>
      </w:r>
    </w:p>
    <w:p w:rsidR="00283377" w:rsidRPr="00F8608A" w:rsidRDefault="00283377" w:rsidP="00283377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2018 год – </w:t>
      </w:r>
      <w:r w:rsidR="00331730">
        <w:rPr>
          <w:rFonts w:ascii="Times New Roman" w:hAnsi="Times New Roman" w:cs="Times New Roman"/>
          <w:sz w:val="24"/>
          <w:szCs w:val="24"/>
        </w:rPr>
        <w:t>133770,2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федеральный бюджет – </w:t>
      </w:r>
      <w:r w:rsidR="00A2070F">
        <w:rPr>
          <w:rFonts w:ascii="Times New Roman" w:hAnsi="Times New Roman" w:cs="Times New Roman"/>
          <w:sz w:val="24"/>
          <w:szCs w:val="24"/>
        </w:rPr>
        <w:t>38,0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 w:rsidR="00A2070F">
        <w:rPr>
          <w:rFonts w:ascii="Times New Roman" w:hAnsi="Times New Roman" w:cs="Times New Roman"/>
          <w:sz w:val="24"/>
          <w:szCs w:val="24"/>
        </w:rPr>
        <w:t>23010,2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 w:rsidR="00A2070F">
        <w:rPr>
          <w:rFonts w:ascii="Times New Roman" w:hAnsi="Times New Roman" w:cs="Times New Roman"/>
          <w:sz w:val="24"/>
          <w:szCs w:val="24"/>
        </w:rPr>
        <w:t>90722,0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</w:t>
      </w:r>
      <w:r w:rsidR="00A2070F">
        <w:rPr>
          <w:rFonts w:ascii="Times New Roman" w:hAnsi="Times New Roman" w:cs="Times New Roman"/>
          <w:sz w:val="24"/>
          <w:szCs w:val="24"/>
        </w:rPr>
        <w:t>20</w:t>
      </w:r>
      <w:r w:rsidRPr="00F8608A">
        <w:rPr>
          <w:rFonts w:ascii="Times New Roman" w:hAnsi="Times New Roman" w:cs="Times New Roman"/>
          <w:sz w:val="24"/>
          <w:szCs w:val="24"/>
        </w:rPr>
        <w:t>000,0 тыс.руб.</w:t>
      </w:r>
    </w:p>
    <w:p w:rsidR="00283377" w:rsidRPr="00F8608A" w:rsidRDefault="00283377" w:rsidP="00283377">
      <w:pPr>
        <w:widowControl w:val="0"/>
        <w:autoSpaceDE w:val="0"/>
        <w:spacing w:after="0"/>
        <w:ind w:left="1134" w:hanging="66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2019 год – </w:t>
      </w:r>
      <w:r w:rsidR="00A2070F">
        <w:rPr>
          <w:rFonts w:ascii="Times New Roman" w:hAnsi="Times New Roman" w:cs="Times New Roman"/>
          <w:sz w:val="24"/>
          <w:szCs w:val="24"/>
        </w:rPr>
        <w:t>138957,3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федеральный бюджет – </w:t>
      </w:r>
      <w:r w:rsidR="00A2070F">
        <w:rPr>
          <w:rFonts w:ascii="Times New Roman" w:hAnsi="Times New Roman" w:cs="Times New Roman"/>
          <w:sz w:val="24"/>
          <w:szCs w:val="24"/>
        </w:rPr>
        <w:t>38,0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 w:rsidR="00A2070F">
        <w:rPr>
          <w:rFonts w:ascii="Times New Roman" w:hAnsi="Times New Roman" w:cs="Times New Roman"/>
          <w:sz w:val="24"/>
          <w:szCs w:val="24"/>
        </w:rPr>
        <w:t>27154,8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 w:rsidR="002239CB">
        <w:rPr>
          <w:rFonts w:ascii="Times New Roman" w:hAnsi="Times New Roman" w:cs="Times New Roman"/>
          <w:sz w:val="24"/>
          <w:szCs w:val="24"/>
        </w:rPr>
        <w:t>91764,5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</w:t>
      </w:r>
      <w:r w:rsidR="002239CB">
        <w:rPr>
          <w:rFonts w:ascii="Times New Roman" w:hAnsi="Times New Roman" w:cs="Times New Roman"/>
          <w:sz w:val="24"/>
          <w:szCs w:val="24"/>
        </w:rPr>
        <w:t>20</w:t>
      </w:r>
      <w:r w:rsidRPr="00F8608A">
        <w:rPr>
          <w:rFonts w:ascii="Times New Roman" w:hAnsi="Times New Roman" w:cs="Times New Roman"/>
          <w:sz w:val="24"/>
          <w:szCs w:val="24"/>
        </w:rPr>
        <w:t>000,0 тыс.руб.</w:t>
      </w:r>
    </w:p>
    <w:p w:rsidR="00283377" w:rsidRPr="00F8608A" w:rsidRDefault="00283377" w:rsidP="00283377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2020 год -  </w:t>
      </w:r>
      <w:r w:rsidR="002239CB">
        <w:rPr>
          <w:rFonts w:ascii="Times New Roman" w:hAnsi="Times New Roman" w:cs="Times New Roman"/>
          <w:sz w:val="24"/>
          <w:szCs w:val="24"/>
        </w:rPr>
        <w:t>147660,7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 рублей.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федеральный бюджет – </w:t>
      </w:r>
      <w:r w:rsidR="002239CB">
        <w:rPr>
          <w:rFonts w:ascii="Times New Roman" w:hAnsi="Times New Roman" w:cs="Times New Roman"/>
          <w:sz w:val="24"/>
          <w:szCs w:val="24"/>
        </w:rPr>
        <w:t>38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областной бюджет   - </w:t>
      </w:r>
      <w:r w:rsidR="002239CB">
        <w:rPr>
          <w:rFonts w:ascii="Times New Roman" w:hAnsi="Times New Roman" w:cs="Times New Roman"/>
          <w:sz w:val="24"/>
          <w:szCs w:val="24"/>
        </w:rPr>
        <w:t>32568,4</w:t>
      </w:r>
      <w:r w:rsidRPr="00F8608A">
        <w:rPr>
          <w:rFonts w:ascii="Times New Roman" w:hAnsi="Times New Roman" w:cs="Times New Roman"/>
          <w:sz w:val="24"/>
          <w:szCs w:val="24"/>
        </w:rPr>
        <w:t xml:space="preserve">  тыс.руб.;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местный бюджет-  </w:t>
      </w:r>
      <w:r w:rsidR="002239CB">
        <w:rPr>
          <w:rFonts w:ascii="Times New Roman" w:hAnsi="Times New Roman" w:cs="Times New Roman"/>
          <w:sz w:val="24"/>
          <w:szCs w:val="24"/>
        </w:rPr>
        <w:t>95054,3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тыс.руб.,</w:t>
      </w:r>
    </w:p>
    <w:p w:rsidR="00283377" w:rsidRPr="00F8608A" w:rsidRDefault="00283377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608A">
        <w:rPr>
          <w:rFonts w:ascii="Times New Roman" w:hAnsi="Times New Roman" w:cs="Times New Roman"/>
          <w:sz w:val="24"/>
          <w:szCs w:val="24"/>
        </w:rPr>
        <w:t xml:space="preserve">   внебюджетные источники – </w:t>
      </w:r>
      <w:r w:rsidR="002239CB">
        <w:rPr>
          <w:rFonts w:ascii="Times New Roman" w:hAnsi="Times New Roman" w:cs="Times New Roman"/>
          <w:sz w:val="24"/>
          <w:szCs w:val="24"/>
        </w:rPr>
        <w:t>20000,0</w:t>
      </w:r>
      <w:r w:rsidRPr="00F860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AB4601" w:rsidRPr="00F8608A" w:rsidRDefault="00AB4601" w:rsidP="00283377">
      <w:pPr>
        <w:widowControl w:val="0"/>
        <w:autoSpaceDE w:val="0"/>
        <w:spacing w:after="0"/>
        <w:ind w:left="1276"/>
        <w:rPr>
          <w:rFonts w:ascii="Times New Roman" w:hAnsi="Times New Roman" w:cs="Times New Roman"/>
          <w:bCs/>
          <w:sz w:val="24"/>
          <w:szCs w:val="24"/>
        </w:rPr>
      </w:pPr>
    </w:p>
    <w:p w:rsidR="00AB4601" w:rsidRDefault="00AB4601" w:rsidP="00AB4601">
      <w:pPr>
        <w:spacing w:after="0"/>
        <w:rPr>
          <w:rFonts w:ascii="Times New Roman" w:hAnsi="Times New Roman" w:cs="Times New Roman"/>
          <w:bCs/>
        </w:rPr>
        <w:sectPr w:rsidR="00AB4601" w:rsidSect="005E6C50">
          <w:pgSz w:w="12240" w:h="15840"/>
          <w:pgMar w:top="993" w:right="1041" w:bottom="958" w:left="1701" w:header="720" w:footer="720" w:gutter="0"/>
          <w:cols w:space="720"/>
        </w:sectPr>
      </w:pPr>
    </w:p>
    <w:p w:rsidR="009C15D8" w:rsidRPr="009C15D8" w:rsidRDefault="006B4232" w:rsidP="009C15D8">
      <w:pPr>
        <w:widowControl w:val="0"/>
        <w:autoSpaceDE w:val="0"/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9)</w:t>
      </w:r>
      <w:r w:rsidR="009C15D8" w:rsidRPr="009C15D8">
        <w:rPr>
          <w:rFonts w:ascii="Times New Roman" w:hAnsi="Times New Roman" w:cs="Times New Roman"/>
          <w:b/>
          <w:bCs/>
          <w:sz w:val="20"/>
          <w:szCs w:val="20"/>
        </w:rPr>
        <w:t xml:space="preserve"> В</w:t>
      </w:r>
      <w:r w:rsidR="00AB4601" w:rsidRPr="009C15D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Приложение № 4</w:t>
      </w:r>
      <w:r w:rsidR="009C15D8" w:rsidRP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к муниципальной программе города Батайска «Развитие культуры»</w:t>
      </w:r>
      <w:r w:rsid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Прогноз</w:t>
      </w:r>
      <w:r w:rsid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сводных показателей муниципальных заданий на ок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а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зание</w:t>
      </w:r>
      <w:r w:rsid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муниципальных услуг муниципальными учреждениями по муниципальной программе «Развитие культуры»</w:t>
      </w:r>
    </w:p>
    <w:tbl>
      <w:tblPr>
        <w:tblW w:w="14886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850"/>
        <w:gridCol w:w="779"/>
        <w:gridCol w:w="72"/>
        <w:gridCol w:w="82"/>
        <w:gridCol w:w="769"/>
        <w:gridCol w:w="766"/>
        <w:gridCol w:w="84"/>
        <w:gridCol w:w="73"/>
        <w:gridCol w:w="777"/>
        <w:gridCol w:w="142"/>
        <w:gridCol w:w="709"/>
        <w:gridCol w:w="381"/>
        <w:gridCol w:w="469"/>
        <w:gridCol w:w="455"/>
        <w:gridCol w:w="396"/>
        <w:gridCol w:w="374"/>
        <w:gridCol w:w="153"/>
        <w:gridCol w:w="323"/>
        <w:gridCol w:w="531"/>
        <w:gridCol w:w="320"/>
        <w:gridCol w:w="530"/>
        <w:gridCol w:w="462"/>
        <w:gridCol w:w="389"/>
        <w:gridCol w:w="36"/>
        <w:gridCol w:w="426"/>
        <w:gridCol w:w="283"/>
        <w:gridCol w:w="567"/>
        <w:gridCol w:w="142"/>
        <w:gridCol w:w="709"/>
        <w:gridCol w:w="285"/>
      </w:tblGrid>
      <w:tr w:rsidR="00357CC2" w:rsidRPr="009C15D8" w:rsidTr="00131A55">
        <w:trPr>
          <w:trHeight w:val="61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Par610"/>
            <w:bookmarkEnd w:id="0"/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услуги, пок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затели объёма услуги, по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программы, основного мер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приятия, мероприятия ВЦП</w:t>
            </w:r>
          </w:p>
        </w:tc>
        <w:tc>
          <w:tcPr>
            <w:tcW w:w="4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объёма услуги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357CC2" w:rsidRPr="009C15D8" w:rsidRDefault="00357CC2" w:rsidP="00C3078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357CC2" w:rsidRPr="009C15D8" w:rsidRDefault="00357CC2" w:rsidP="00C3078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57CC2" w:rsidRPr="00C3078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местного, областного и федерального бюджетов на оказание муниципальной услуги, тыс.руб.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right w:val="nil"/>
            </w:tcBorders>
          </w:tcPr>
          <w:p w:rsidR="00357CC2" w:rsidRPr="009C15D8" w:rsidRDefault="00357CC2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922" w:rsidRPr="009C15D8" w:rsidTr="00131A55">
        <w:trPr>
          <w:trHeight w:val="1529"/>
        </w:trPr>
        <w:tc>
          <w:tcPr>
            <w:tcW w:w="2552" w:type="dxa"/>
            <w:vMerge/>
            <w:tcBorders>
              <w:left w:val="single" w:sz="4" w:space="0" w:color="000000"/>
              <w:right w:val="nil"/>
            </w:tcBorders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ф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нансовый год 2014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ind w:left="-141" w:firstLine="1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пери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2018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ф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нансовый год 2014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планового периода 2017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пери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2018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C3078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2020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right w:val="nil"/>
            </w:tcBorders>
          </w:tcPr>
          <w:p w:rsidR="00357CC2" w:rsidRPr="009C15D8" w:rsidRDefault="00357CC2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922" w:rsidRPr="009C15D8" w:rsidTr="00131A55">
        <w:trPr>
          <w:trHeight w:val="2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1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«Развитие культуры»</w:t>
            </w:r>
          </w:p>
        </w:tc>
        <w:tc>
          <w:tcPr>
            <w:tcW w:w="2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4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 по организации библиотечного обслуживания населения, комплектованию и обеспечению сохранности библиотечного фонда.</w:t>
            </w:r>
          </w:p>
          <w:p w:rsidR="006B4071" w:rsidRPr="009C15D8" w:rsidRDefault="006B4071" w:rsidP="003367CA">
            <w:pPr>
              <w:autoSpaceDE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учреждение культуры  «Централизованная  библиотечная  система»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19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выданных документов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76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714250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714300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714350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714400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714450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714500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714550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21974,9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20188,5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C3975" w:rsidP="00A8610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25050,2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0F4FEA" w:rsidP="00464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21398,5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20703,4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24173,2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4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посетителей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819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pStyle w:val="ConsPlusCell"/>
              <w:autoSpaceDE/>
              <w:snapToGrid w:val="0"/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C15D8">
              <w:rPr>
                <w:rFonts w:ascii="Times New Roman" w:hAnsi="Times New Roman" w:cs="Times New Roman"/>
                <w:color w:val="000000"/>
                <w:lang w:eastAsia="ru-RU"/>
              </w:rPr>
              <w:t>35640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35670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35680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4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 книжной  продукции  (экз.)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8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 «Развитие библиотечного дела»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4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 обеспечение деятельности муниципальных библиотек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ind w:left="-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консультаций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47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доступа граждан к музейным фондам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посетителей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4071" w:rsidRPr="009C15D8" w:rsidRDefault="006B4071" w:rsidP="00DC1749">
            <w:pPr>
              <w:autoSpaceDE w:val="0"/>
              <w:snapToGrid w:val="0"/>
              <w:ind w:left="-30" w:firstLine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44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 «Развитие музейного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11150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11250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11350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11400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11450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7354,7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4466,2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C397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6032,6</w:t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0F4FEA" w:rsidP="00382E0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3485,5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3252,6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3761,7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50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 культурно</w:t>
            </w:r>
            <w:r w:rsidR="00295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95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досуговой  деятельности, услуги  по  подготовке  и  проведению  смотров, конкурсов, фестивалей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2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клубных формирований (ед.)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79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3 «Развитие культурно-досуговой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8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 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9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 участников  в  культурно</w:t>
            </w:r>
            <w:r w:rsidR="00295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5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досуговых  формированиях ( тыс.чел)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83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3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49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наград (призовых мест), завоеванных  учащимися  в международных,  всероссийских, региональных, областных, зональных, городских конкурсах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67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32861,4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32200,2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C3975" w:rsidP="00295CD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295CD3">
              <w:rPr>
                <w:rFonts w:ascii="Times New Roman" w:hAnsi="Times New Roman" w:cs="Times New Roman"/>
                <w:sz w:val="20"/>
                <w:szCs w:val="20"/>
              </w:rPr>
              <w:t>332,7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0F4FEA" w:rsidP="00061B2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27384,7</w:t>
            </w: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28736,8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30430,1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131A55" w:rsidP="00131A5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33413,9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23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Название услуги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Услуги  дополнительного  образования  детей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16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357CC2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2049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357CC2" w:rsidRDefault="006B4071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7C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 учащихся  (человек)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131A55">
        <w:trPr>
          <w:trHeight w:val="81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4:</w:t>
            </w:r>
          </w:p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дополн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43791,0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48650,5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3C397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50120,0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0F4FEA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53018,5</w:t>
            </w: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131A5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55652,2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131A5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57899,6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131A5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62026,4</w:t>
            </w:r>
          </w:p>
        </w:tc>
        <w:tc>
          <w:tcPr>
            <w:tcW w:w="2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B4071" w:rsidRPr="00C30788" w:rsidRDefault="006B4071" w:rsidP="00357CC2">
      <w:pPr>
        <w:widowControl w:val="0"/>
        <w:autoSpaceDE w:val="0"/>
        <w:spacing w:after="0"/>
        <w:rPr>
          <w:rFonts w:ascii="Times New Roman" w:hAnsi="Times New Roman" w:cs="Times New Roman"/>
          <w:color w:val="000000"/>
          <w:sz w:val="6"/>
          <w:szCs w:val="6"/>
        </w:rPr>
      </w:pPr>
    </w:p>
    <w:tbl>
      <w:tblPr>
        <w:tblpPr w:leftFromText="180" w:rightFromText="180" w:bottomFromText="200" w:vertAnchor="text" w:horzAnchor="margin" w:tblpY="35"/>
        <w:tblW w:w="148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7"/>
        <w:gridCol w:w="848"/>
        <w:gridCol w:w="1275"/>
        <w:gridCol w:w="850"/>
        <w:gridCol w:w="850"/>
        <w:gridCol w:w="851"/>
        <w:gridCol w:w="850"/>
        <w:gridCol w:w="851"/>
        <w:gridCol w:w="992"/>
        <w:gridCol w:w="850"/>
        <w:gridCol w:w="851"/>
        <w:gridCol w:w="850"/>
        <w:gridCol w:w="713"/>
        <w:gridCol w:w="709"/>
        <w:gridCol w:w="567"/>
        <w:gridCol w:w="167"/>
        <w:gridCol w:w="245"/>
      </w:tblGrid>
      <w:tr w:rsidR="009C15D8" w:rsidRPr="009C15D8" w:rsidTr="00357CC2">
        <w:trPr>
          <w:trHeight w:val="273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357CC2">
            <w:pPr>
              <w:autoSpaceDE w:val="0"/>
              <w:snapToGrid w:val="0"/>
              <w:spacing w:after="0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15D8" w:rsidRPr="009C15D8" w:rsidRDefault="009C15D8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 мероприятий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C15D8" w:rsidRPr="009C15D8" w:rsidRDefault="009C15D8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5D8" w:rsidRPr="009C15D8" w:rsidTr="00131A55">
        <w:trPr>
          <w:gridAfter w:val="1"/>
          <w:wAfter w:w="245" w:type="dxa"/>
          <w:trHeight w:val="126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357CC2">
            <w:pPr>
              <w:autoSpaceDE w:val="0"/>
              <w:snapToGrid w:val="0"/>
              <w:spacing w:after="0"/>
              <w:ind w:left="55" w:firstLine="2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5 «Мероприятия по организ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 досуга жителей города Батайска, проведение праз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ничных мероприятий»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3C397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0F4FEA" w:rsidP="001429D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2680,7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15D8" w:rsidRPr="009C15D8" w:rsidRDefault="00131A55" w:rsidP="00131A5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15D8" w:rsidRPr="009C15D8" w:rsidRDefault="00131A55" w:rsidP="00131A5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15D8" w:rsidRPr="009C15D8" w:rsidRDefault="00131A55" w:rsidP="002C69F4">
            <w:pPr>
              <w:snapToGrid w:val="0"/>
              <w:ind w:left="-426" w:firstLine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  <w:tc>
          <w:tcPr>
            <w:tcW w:w="1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C15D8" w:rsidRPr="009C15D8" w:rsidRDefault="009C15D8" w:rsidP="009C15D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4601" w:rsidRDefault="006B4232" w:rsidP="00A73ECC">
      <w:pPr>
        <w:widowControl w:val="0"/>
        <w:autoSpaceDE w:val="0"/>
        <w:spacing w:after="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9C15D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B4601">
        <w:rPr>
          <w:rFonts w:ascii="Times New Roman" w:hAnsi="Times New Roman" w:cs="Times New Roman"/>
          <w:b/>
          <w:bCs/>
          <w:sz w:val="24"/>
          <w:szCs w:val="24"/>
        </w:rPr>
        <w:t>Приложение № 5 к муниципальной программе города Батайска «Развитие культуры»  «Расходы местного бюджета на реал</w:t>
      </w:r>
      <w:r w:rsidR="00AB460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AB4601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зацию муниципальной программы » изложить в  редакции:</w:t>
      </w:r>
      <w:r w:rsidR="008E65BF">
        <w:t xml:space="preserve"> </w:t>
      </w:r>
    </w:p>
    <w:p w:rsidR="00A73ECC" w:rsidRDefault="00A73ECC" w:rsidP="00A73ECC">
      <w:pPr>
        <w:widowControl w:val="0"/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W w:w="14459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46"/>
        <w:gridCol w:w="49"/>
        <w:gridCol w:w="1943"/>
        <w:gridCol w:w="38"/>
        <w:gridCol w:w="238"/>
        <w:gridCol w:w="995"/>
        <w:gridCol w:w="37"/>
        <w:gridCol w:w="711"/>
        <w:gridCol w:w="711"/>
        <w:gridCol w:w="1654"/>
        <w:gridCol w:w="103"/>
        <w:gridCol w:w="542"/>
        <w:gridCol w:w="47"/>
        <w:gridCol w:w="16"/>
        <w:gridCol w:w="8"/>
        <w:gridCol w:w="958"/>
        <w:gridCol w:w="28"/>
        <w:gridCol w:w="992"/>
        <w:gridCol w:w="46"/>
        <w:gridCol w:w="947"/>
        <w:gridCol w:w="6"/>
        <w:gridCol w:w="19"/>
        <w:gridCol w:w="898"/>
        <w:gridCol w:w="74"/>
        <w:gridCol w:w="852"/>
        <w:gridCol w:w="850"/>
        <w:gridCol w:w="851"/>
      </w:tblGrid>
      <w:tr w:rsidR="008E65BF" w:rsidTr="00382E04">
        <w:trPr>
          <w:trHeight w:val="34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ципальной програ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мы, подпрограммы муниципальной пр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граммы, основного мероприятия, мер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 ведомстве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целевой програ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</w:p>
        </w:tc>
        <w:tc>
          <w:tcPr>
            <w:tcW w:w="12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 исполн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тель, сои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полнители, участники</w:t>
            </w:r>
          </w:p>
        </w:tc>
        <w:tc>
          <w:tcPr>
            <w:tcW w:w="3784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ind w:firstLine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79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(тыс.руб.), годы</w:t>
            </w:r>
          </w:p>
        </w:tc>
        <w:tc>
          <w:tcPr>
            <w:tcW w:w="997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65BF" w:rsidTr="00382E04">
        <w:trPr>
          <w:trHeight w:val="157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вый год 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 2016</w:t>
            </w:r>
          </w:p>
        </w:tc>
        <w:tc>
          <w:tcPr>
            <w:tcW w:w="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планового периода 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2020</w:t>
            </w:r>
          </w:p>
        </w:tc>
      </w:tr>
      <w:tr w:rsidR="008E65BF" w:rsidTr="00382E04">
        <w:trPr>
          <w:trHeight w:val="21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8E65BF" w:rsidTr="00382E04">
        <w:trPr>
          <w:trHeight w:val="51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ципал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1100000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124107,5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121808,8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174744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132183,6</w:t>
            </w:r>
          </w:p>
        </w:tc>
        <w:tc>
          <w:tcPr>
            <w:tcW w:w="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0D4077" w:rsidP="00BE4F9B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133406,1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2D2CD1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136278,3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2D2CD1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141465,4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404AF0" w:rsidRDefault="002D2CD1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150775,1</w:t>
            </w:r>
          </w:p>
        </w:tc>
      </w:tr>
      <w:tr w:rsidR="008E65BF" w:rsidTr="00404AF0">
        <w:trPr>
          <w:trHeight w:val="410"/>
        </w:trPr>
        <w:tc>
          <w:tcPr>
            <w:tcW w:w="1445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8E65BF" w:rsidTr="00382E04">
        <w:trPr>
          <w:trHeight w:val="224"/>
        </w:trPr>
        <w:tc>
          <w:tcPr>
            <w:tcW w:w="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E65BF" w:rsidRPr="00EE07ED" w:rsidRDefault="008E65BF" w:rsidP="00CF260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E07ED">
              <w:rPr>
                <w:rFonts w:ascii="Times New Roman" w:hAnsi="Times New Roman" w:cs="Times New Roman"/>
                <w:kern w:val="2"/>
              </w:rPr>
              <w:t>1. Основное меро</w:t>
            </w:r>
            <w:r w:rsidRPr="00EE07ED">
              <w:rPr>
                <w:rFonts w:ascii="Times New Roman" w:hAnsi="Times New Roman" w:cs="Times New Roman"/>
                <w:kern w:val="2"/>
              </w:rPr>
              <w:softHyphen/>
              <w:t xml:space="preserve">приятие 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E07ED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111 000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7290,8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6513,2</w:t>
            </w:r>
          </w:p>
        </w:tc>
        <w:tc>
          <w:tcPr>
            <w:tcW w:w="9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ED5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0F4FEA" w:rsidP="00172BF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21189,4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2B31C6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22508,1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2B31C6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22508,1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5BF" w:rsidRPr="00404AF0" w:rsidRDefault="002B31C6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23114,4</w:t>
            </w:r>
          </w:p>
        </w:tc>
      </w:tr>
      <w:tr w:rsidR="008E65BF" w:rsidTr="00382E04">
        <w:trPr>
          <w:trHeight w:val="280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11 1 0011</w:t>
            </w: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1110000110*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2765,0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2320,9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2577,0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0F4FEA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2676,1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5BF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2383,3</w:t>
            </w:r>
          </w:p>
        </w:tc>
      </w:tr>
      <w:tr w:rsidR="008E65BF" w:rsidTr="00382E04">
        <w:trPr>
          <w:trHeight w:val="177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11 1 0059</w:t>
            </w: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4270,2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3848,7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 w:rsidR="00AF62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F62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0F4FEA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17916,0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19767,8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20357,5</w:t>
            </w:r>
          </w:p>
        </w:tc>
      </w:tr>
      <w:tr w:rsidR="00174744" w:rsidTr="00382E04">
        <w:trPr>
          <w:trHeight w:val="214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11 1 0059</w:t>
            </w:r>
          </w:p>
          <w:p w:rsidR="00174744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Pr="00404AF0" w:rsidRDefault="000F4FEA" w:rsidP="00172BF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Default="00174744" w:rsidP="001747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Default="00174744" w:rsidP="00A73ECC">
            <w:pPr>
              <w:spacing w:after="0"/>
              <w:jc w:val="center"/>
            </w:pPr>
            <w:r w:rsidRPr="00CB0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Default="00174744" w:rsidP="001747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Default="00174744" w:rsidP="00A73ECC">
            <w:pPr>
              <w:spacing w:after="0"/>
              <w:jc w:val="center"/>
            </w:pPr>
            <w:r w:rsidRPr="00CB0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744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342,8</w:t>
            </w:r>
          </w:p>
        </w:tc>
      </w:tr>
      <w:tr w:rsidR="008E65BF" w:rsidTr="00382E04">
        <w:trPr>
          <w:trHeight w:val="233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11 1 0909</w:t>
            </w: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1110009090*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F62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0F4FEA" w:rsidP="00172BF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5BF" w:rsidRPr="00404AF0" w:rsidRDefault="002B31C6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6B4071" w:rsidTr="00382E04">
        <w:trPr>
          <w:trHeight w:val="233"/>
        </w:trPr>
        <w:tc>
          <w:tcPr>
            <w:tcW w:w="8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AF6263" w:rsidP="00A73E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5BF" w:rsidTr="00404AF0">
        <w:trPr>
          <w:trHeight w:val="410"/>
        </w:trPr>
        <w:tc>
          <w:tcPr>
            <w:tcW w:w="1445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 «Развитие культуры»</w:t>
            </w:r>
          </w:p>
        </w:tc>
      </w:tr>
      <w:tr w:rsidR="00172BFC" w:rsidRPr="00172BFC" w:rsidTr="000E7C06">
        <w:trPr>
          <w:trHeight w:val="42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1.Основное м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ропри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72BFC" w:rsidRPr="00172BFC" w:rsidRDefault="00172BF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МБУК  </w:t>
            </w:r>
          </w:p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«ЦБС»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22618,0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20188,5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700589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25085,8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C69F4" w:rsidRPr="00172BFC" w:rsidRDefault="00B45D18" w:rsidP="002C69F4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23284</w:t>
            </w:r>
            <w:r w:rsidR="002C69F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72BFC" w:rsidRPr="00172BFC" w:rsidRDefault="002B31C6" w:rsidP="00172BFC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21687,5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72BFC" w:rsidRPr="00172BFC" w:rsidRDefault="002B31C6" w:rsidP="00172BFC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22947,0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2B31C6" w:rsidP="00172BFC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24216,9</w:t>
            </w:r>
          </w:p>
        </w:tc>
      </w:tr>
      <w:tr w:rsidR="00A73ECC" w:rsidRPr="00172BFC" w:rsidTr="000E7C06">
        <w:trPr>
          <w:trHeight w:val="392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A73ECC" w:rsidRPr="00172BFC" w:rsidRDefault="00A73EC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15760,0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15384,1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17335,2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Default="00172BFC" w:rsidP="00061B2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Default="00172BFC" w:rsidP="00061B2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B45D18" w:rsidP="00B45D1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13743,1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Default="00172BF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Default="00172BF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2B31C6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11849,1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Default="00172BF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Default="00172BF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2B31C6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11907,3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2B31C6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12060,6</w:t>
            </w:r>
          </w:p>
        </w:tc>
      </w:tr>
      <w:tr w:rsidR="00A73ECC" w:rsidRPr="00172BFC" w:rsidTr="000E7C06">
        <w:trPr>
          <w:trHeight w:val="251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A73ECC" w:rsidRPr="00172BFC" w:rsidRDefault="00A73EC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643,1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643,1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632,5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B45D18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2B31C6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624,9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172BFC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2B31C6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624,9</w:t>
            </w:r>
          </w:p>
        </w:tc>
      </w:tr>
      <w:tr w:rsidR="00A73ECC" w:rsidRPr="00172BFC" w:rsidTr="000E7C06">
        <w:trPr>
          <w:trHeight w:val="223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112 2002</w:t>
            </w:r>
          </w:p>
          <w:p w:rsidR="00A73ECC" w:rsidRPr="00172BFC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1440*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  <w:p w:rsidR="00A73ECC" w:rsidRPr="00172BFC" w:rsidRDefault="00A73ECC" w:rsidP="00A73ECC">
            <w:pPr>
              <w:autoSpaceDE w:val="0"/>
              <w:snapToGrid w:val="0"/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73ECC" w:rsidRPr="00172BFC" w:rsidTr="000E7C06">
        <w:trPr>
          <w:trHeight w:val="635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08 01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A73ECC" w:rsidRPr="00172BFC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BE4F9B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A73ECC" w:rsidRPr="00172BFC" w:rsidRDefault="00A73ECC" w:rsidP="00196EFB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3ECC" w:rsidRPr="00172BFC" w:rsidTr="000E7C06">
        <w:trPr>
          <w:trHeight w:val="616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1125144</w:t>
            </w:r>
          </w:p>
          <w:p w:rsidR="00A73ECC" w:rsidRPr="00172BFC" w:rsidRDefault="00A73EC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1120051440*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  <w:p w:rsidR="00A73ECC" w:rsidRPr="00172BFC" w:rsidRDefault="00A73EC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172BFC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73ECC" w:rsidRPr="00172BFC" w:rsidTr="000E7C06">
        <w:trPr>
          <w:trHeight w:val="26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1127385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4062,4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3291,4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C64C2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3ECC" w:rsidRPr="00172BFC" w:rsidTr="000E7C06">
        <w:trPr>
          <w:trHeight w:val="26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823,0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C64C2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3ECC" w:rsidRPr="00172BFC" w:rsidTr="000E7C06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1120071030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282,4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ECC" w:rsidRPr="00172BFC" w:rsidTr="000E7C06">
        <w:trPr>
          <w:trHeight w:val="52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1120073850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3221,8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ECC" w:rsidRPr="00172BFC" w:rsidTr="000E7C06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172BFC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3850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3568,0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172BFC" w:rsidP="001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7532,1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2B31C6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8229,4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172BFC" w:rsidRDefault="002B31C6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9470,8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172BFC" w:rsidRDefault="002B31C6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11487,7</w:t>
            </w:r>
          </w:p>
        </w:tc>
      </w:tr>
      <w:tr w:rsidR="00172BFC" w:rsidRPr="00172BFC" w:rsidTr="000E7C06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172BFC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C64C24" w:rsidP="000D40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415,</w:t>
            </w:r>
            <w:r w:rsidR="000D40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BFC" w:rsidRPr="00172BFC" w:rsidTr="000E7C06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5192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2B31C6" w:rsidP="00FD4A0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172BFC" w:rsidRPr="00172BFC" w:rsidTr="000E7C06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172BFC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S4180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865.7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BFC" w:rsidRPr="00172BFC" w:rsidTr="000E7C06">
        <w:trPr>
          <w:trHeight w:val="52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 "Развитие музейного дела"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Городской музей 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тории г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рода Б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тайска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7694,8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196EF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4466,2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196EF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6032,6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0D4077" w:rsidP="00382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3599,0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196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196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2B31C6" w:rsidP="00196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3903,5</w:t>
            </w:r>
          </w:p>
        </w:tc>
      </w:tr>
      <w:tr w:rsidR="00172BFC" w:rsidRPr="00172BFC" w:rsidTr="000E7C06">
        <w:trPr>
          <w:trHeight w:val="35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172BFC" w:rsidRPr="00172BFC" w:rsidRDefault="00172BF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3315,3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3649,7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3286,5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B45D18" w:rsidP="00172B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2192,4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2B31C6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2B31C6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2B31C6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1809,9</w:t>
            </w:r>
          </w:p>
        </w:tc>
      </w:tr>
      <w:tr w:rsidR="00172BFC" w:rsidRPr="00172BFC" w:rsidTr="000E7C06">
        <w:trPr>
          <w:trHeight w:val="34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112 0909</w:t>
            </w:r>
          </w:p>
          <w:p w:rsidR="00172BFC" w:rsidRPr="00172BFC" w:rsidRDefault="00172BF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850</w:t>
            </w:r>
          </w:p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610</w:t>
            </w:r>
          </w:p>
          <w:p w:rsidR="00172BFC" w:rsidRPr="00172BFC" w:rsidRDefault="00172BFC" w:rsidP="00004F2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133,1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004F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B45D18" w:rsidRDefault="00B45D18" w:rsidP="00172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2B31C6" w:rsidP="00004F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004F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2C69F4" w:rsidP="00004F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133,8</w:t>
            </w:r>
          </w:p>
        </w:tc>
      </w:tr>
      <w:tr w:rsidR="00172BFC" w:rsidRPr="00172BFC" w:rsidTr="000E7C06">
        <w:trPr>
          <w:trHeight w:val="34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1127385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369,4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C64C2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31C6" w:rsidRPr="00172BFC" w:rsidTr="000E7C06">
        <w:trPr>
          <w:trHeight w:val="20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2B31C6" w:rsidRPr="00172BFC" w:rsidRDefault="002B31C6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2B31C6" w:rsidRPr="00172BFC" w:rsidRDefault="002B31C6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2B31C6" w:rsidRPr="00172BFC" w:rsidRDefault="002B31C6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05 03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2B31C6" w:rsidRPr="00172BFC" w:rsidRDefault="002B31C6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Default="002B31C6" w:rsidP="002C69F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2C69F4" w:rsidRPr="00172BFC" w:rsidRDefault="002C69F4" w:rsidP="002C69F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2C69F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1C6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6" w:rsidRPr="00172BFC" w:rsidRDefault="002B31C6" w:rsidP="002C69F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1C6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31C6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1C6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1C6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141,8</w:t>
            </w:r>
          </w:p>
        </w:tc>
      </w:tr>
      <w:tr w:rsidR="00172BFC" w:rsidRPr="00172BFC" w:rsidTr="000E7C06">
        <w:trPr>
          <w:trHeight w:val="2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172BFC">
              <w:rPr>
                <w:rFonts w:ascii="Times New Roman" w:hAnsi="Times New Roman" w:cs="Times New Roman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112 0909</w:t>
            </w:r>
          </w:p>
          <w:p w:rsidR="00172BFC" w:rsidRPr="00172BFC" w:rsidRDefault="00172BF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177,8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172BFC" w:rsidRDefault="00172BFC" w:rsidP="00004F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2C69F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BFC" w:rsidRPr="00B45D18" w:rsidRDefault="002C69F4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72BFC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72BFC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2BFC" w:rsidRPr="00172BFC" w:rsidRDefault="002B31C6" w:rsidP="002C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</w:tr>
      <w:tr w:rsidR="00172BFC" w:rsidRPr="00172BFC" w:rsidTr="000E7C06">
        <w:trPr>
          <w:trHeight w:val="2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172BFC">
              <w:rPr>
                <w:rFonts w:ascii="Times New Roman" w:hAnsi="Times New Roman" w:cs="Times New Roman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172BFC" w:rsidRPr="00172BFC" w:rsidRDefault="00172BF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C64C2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72BFC" w:rsidRPr="00172BFC" w:rsidTr="000E7C06">
        <w:trPr>
          <w:trHeight w:val="15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172BFC">
              <w:rPr>
                <w:rFonts w:ascii="Times New Roman" w:hAnsi="Times New Roman" w:cs="Times New Roman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A73ECC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136,2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C64C2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72BFC" w:rsidRPr="00172BFC" w:rsidTr="000E7C06">
        <w:trPr>
          <w:trHeight w:val="150"/>
        </w:trPr>
        <w:tc>
          <w:tcPr>
            <w:tcW w:w="846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1120073850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1528,5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BFC" w:rsidRPr="00172BFC" w:rsidTr="000E7C06">
        <w:trPr>
          <w:trHeight w:val="15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172BFC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1056,8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1165,1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2B31C6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2B31C6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1626,5</w:t>
            </w:r>
          </w:p>
        </w:tc>
      </w:tr>
      <w:tr w:rsidR="00172BFC" w:rsidRPr="00172BFC" w:rsidTr="000E7C06">
        <w:trPr>
          <w:trHeight w:val="15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2BFC" w:rsidRPr="00172BFC" w:rsidRDefault="00172BF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172BFC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B45D18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BFC" w:rsidRPr="00172BFC" w:rsidRDefault="00172BFC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2BFC" w:rsidRPr="00172BFC" w:rsidRDefault="00172BFC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0D7" w:rsidRPr="00172BFC" w:rsidTr="000E7C06">
        <w:trPr>
          <w:trHeight w:val="150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5870D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5870D7" w:rsidRDefault="005870D7" w:rsidP="005870D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70D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5870D7" w:rsidRDefault="005870D7" w:rsidP="005870D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5870D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9910071180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5870D7" w:rsidRDefault="005870D7" w:rsidP="005870D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5870D7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5870D7" w:rsidRDefault="005870D7" w:rsidP="005870D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5870D7" w:rsidRDefault="005870D7" w:rsidP="005870D7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5870D7" w:rsidRDefault="005870D7" w:rsidP="005870D7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5870D7" w:rsidRDefault="005870D7" w:rsidP="005870D7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5870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5870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5870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0D7" w:rsidRPr="00172BFC" w:rsidTr="000E7C06">
        <w:trPr>
          <w:trHeight w:val="5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Расходы на капитальный ремонт памятников в рамках реализации по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программы «Развитие культуры»  государс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венной программы Ро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товской области «Разв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тие культуры и туризма»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08 01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11 2 7332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2176,2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870D7" w:rsidRPr="00172BFC" w:rsidTr="000E7C06">
        <w:trPr>
          <w:trHeight w:val="44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Софинансирование ра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ходов на капитальный ремонт муниципальных учреждений культуры в рамках реализации по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программы «Развитие культуры»  государс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венной программы Ро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товской области «Разв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тие культуры и туризма»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11 2 2003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547,5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870D7" w:rsidRPr="00172BFC" w:rsidTr="000E7C06">
        <w:trPr>
          <w:trHeight w:val="46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37181,3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38354,5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ED5DB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36944,1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0D4077" w:rsidP="00C64C2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27620,8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28788,7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30430,1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46559E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33413,9</w:t>
            </w:r>
          </w:p>
        </w:tc>
      </w:tr>
      <w:tr w:rsidR="005870D7" w:rsidRPr="00172BFC" w:rsidTr="000E7C06">
        <w:trPr>
          <w:trHeight w:val="37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22037,3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23594,9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19133,0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Default="005870D7" w:rsidP="00172BF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B45D18" w:rsidP="00172BF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16151,3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46559E" w:rsidP="00172BF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14194,0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46559E" w:rsidP="00172BF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46559E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14442,8</w:t>
            </w:r>
          </w:p>
        </w:tc>
      </w:tr>
      <w:tr w:rsidR="005870D7" w:rsidRPr="00172BFC" w:rsidTr="000E7C06">
        <w:trPr>
          <w:trHeight w:val="15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 2152,4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870D7" w:rsidRPr="00172BFC" w:rsidTr="000E7C06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112 0909</w:t>
            </w:r>
          </w:p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4166,9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4171,3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4097,5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B45D18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3409,4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 w:rsidP="004655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 w:rsidP="004655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870D7" w:rsidRPr="00172BFC" w:rsidRDefault="0046559E" w:rsidP="004655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3782,8</w:t>
            </w:r>
          </w:p>
        </w:tc>
      </w:tr>
      <w:tr w:rsidR="005870D7" w:rsidRPr="00172BFC" w:rsidTr="000E7C06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1120073850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54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8541,8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0D7" w:rsidRPr="00172BFC" w:rsidTr="000E7C06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11200S3850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5030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7868,1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46559E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10880,5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46559E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12521,9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46559E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15188,3</w:t>
            </w:r>
          </w:p>
        </w:tc>
      </w:tr>
      <w:tr w:rsidR="005870D7" w:rsidRPr="00172BFC" w:rsidTr="000E7C06">
        <w:trPr>
          <w:trHeight w:val="23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1127385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4485,7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3051,3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870D7" w:rsidRPr="00172BFC" w:rsidTr="000E7C06">
        <w:trPr>
          <w:trHeight w:val="49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05 03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5870D7" w:rsidRPr="00172BFC" w:rsidRDefault="005870D7" w:rsidP="009D7E79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172BF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0D7" w:rsidRPr="00172BFC" w:rsidTr="000E7C06">
        <w:trPr>
          <w:trHeight w:val="49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FD4A0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0D7" w:rsidRPr="00172BFC" w:rsidTr="000E7C06">
        <w:trPr>
          <w:trHeight w:val="49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3744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3744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0D7" w:rsidRPr="00172BFC" w:rsidTr="000E7C06">
        <w:trPr>
          <w:trHeight w:val="67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9D7E79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5870D7" w:rsidRPr="00172BFC" w:rsidRDefault="005870D7" w:rsidP="009D7E79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4249,3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6039,4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870D7" w:rsidRPr="00172BFC" w:rsidTr="000E7C06">
        <w:trPr>
          <w:trHeight w:val="20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1419,3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24662" w:rsidRPr="00172BFC" w:rsidTr="000E7C06">
        <w:trPr>
          <w:trHeight w:val="20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0E7C06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7C0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0E7C06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7C06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0E7C06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7C06">
              <w:rPr>
                <w:rFonts w:ascii="Times New Roman" w:hAnsi="Times New Roman" w:cs="Times New Roman"/>
                <w:sz w:val="20"/>
                <w:szCs w:val="20"/>
              </w:rPr>
              <w:t>9910071180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0E7C06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7C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662" w:rsidRPr="00172BFC" w:rsidRDefault="00824662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0D7" w:rsidRPr="00172BFC" w:rsidTr="000E7C06">
        <w:trPr>
          <w:trHeight w:val="491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Предоставление допо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нительного образования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  <w:p w:rsidR="005870D7" w:rsidRPr="00172BFC" w:rsidRDefault="005870D7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48650,5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50120,0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0D407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53118,9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 w:rsidP="0046559E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55789,2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 w:rsidP="0046559E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57899,6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870D7" w:rsidRPr="00172BFC" w:rsidRDefault="0046559E" w:rsidP="0046559E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62026,4</w:t>
            </w:r>
          </w:p>
        </w:tc>
      </w:tr>
      <w:tr w:rsidR="005870D7" w:rsidRPr="00172BFC" w:rsidTr="000E7C06">
        <w:trPr>
          <w:trHeight w:val="129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2D4FAB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  <w:p w:rsidR="005870D7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  <w:p w:rsidR="007573DF" w:rsidRDefault="007573DF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43233,9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46329,4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B91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49755,2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B45D18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48869,7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 w:rsidP="004655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47792,3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46559E" w:rsidP="004655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47792,3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870D7" w:rsidRPr="00172BFC" w:rsidRDefault="0046559E" w:rsidP="004655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49212,3</w:t>
            </w:r>
          </w:p>
        </w:tc>
      </w:tr>
      <w:tr w:rsidR="005870D7" w:rsidRPr="00172BFC" w:rsidTr="000E7C06">
        <w:trPr>
          <w:trHeight w:val="80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  <w:p w:rsidR="005870D7" w:rsidRPr="00172BFC" w:rsidRDefault="005870D7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363,8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7F7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7F7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364,8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0D4077" w:rsidP="007573D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7573DF">
            <w:pPr>
              <w:spacing w:after="0"/>
              <w:jc w:val="center"/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7573DF">
            <w:pPr>
              <w:spacing w:after="0"/>
              <w:jc w:val="center"/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5870D7" w:rsidP="00757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D7" w:rsidRPr="00172BFC" w:rsidRDefault="007573DF" w:rsidP="007573D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362,3</w:t>
            </w:r>
          </w:p>
        </w:tc>
      </w:tr>
      <w:tr w:rsidR="005870D7" w:rsidRPr="00172BFC" w:rsidTr="000E7C06">
        <w:trPr>
          <w:trHeight w:val="70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557,1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870D7" w:rsidRPr="00172BFC" w:rsidTr="000E7C06">
        <w:trPr>
          <w:trHeight w:val="3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112 7389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870D7" w:rsidRPr="00172BFC" w:rsidTr="000E7C06">
        <w:trPr>
          <w:trHeight w:val="38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70D7" w:rsidRPr="00172BFC" w:rsidRDefault="005870D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1254,3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0D7" w:rsidRPr="00172BFC" w:rsidRDefault="005870D7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24662" w:rsidRPr="00172BFC" w:rsidTr="000E7C06">
        <w:trPr>
          <w:trHeight w:val="3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7573DF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73DF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7573DF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73DF">
              <w:rPr>
                <w:rFonts w:ascii="Times New Roman" w:hAnsi="Times New Roman" w:cs="Times New Roman"/>
                <w:sz w:val="20"/>
                <w:szCs w:val="20"/>
              </w:rPr>
              <w:t>9910071180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7573DF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73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662" w:rsidRPr="00172BFC" w:rsidRDefault="00824662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662" w:rsidRPr="00172BFC" w:rsidTr="000E7C06">
        <w:trPr>
          <w:trHeight w:val="3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B45D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7573DF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73DF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7573DF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73DF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7573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7573DF">
              <w:rPr>
                <w:rFonts w:ascii="Times New Roman" w:hAnsi="Times New Roman" w:cs="Times New Roman"/>
                <w:sz w:val="20"/>
                <w:szCs w:val="20"/>
              </w:rPr>
              <w:t>4250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7573DF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73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824662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5870D7" w:rsidRDefault="000D4077" w:rsidP="00B45D18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7573DF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7573DF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662" w:rsidRPr="00172BFC" w:rsidRDefault="007573DF" w:rsidP="00B45D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12451,8</w:t>
            </w:r>
          </w:p>
        </w:tc>
      </w:tr>
      <w:tr w:rsidR="00824662" w:rsidRPr="00172BFC" w:rsidTr="000E7C06">
        <w:trPr>
          <w:trHeight w:val="51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зации досуга жителей города Батайска, пров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дение праздничных м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роприятий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ние кул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туры гор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да Бата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ска МБУК ГКДЦ, МБУК ДК «Русь» ДК ЖД,РДВС, Гагарина </w:t>
            </w:r>
          </w:p>
          <w:p w:rsidR="00824662" w:rsidRPr="00172BFC" w:rsidRDefault="00824662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рация г. Батайска     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  <w:p w:rsidR="00824662" w:rsidRPr="00172BFC" w:rsidRDefault="00824662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5160,5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3556,8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3354,7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0D4077" w:rsidP="00172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4493,4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7573DF" w:rsidP="00C67963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24662" w:rsidRPr="00172BF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7573DF" w:rsidP="00C67963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24662" w:rsidRPr="00172BF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62" w:rsidRPr="00172BFC" w:rsidRDefault="00824662" w:rsidP="007573D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73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</w:tr>
      <w:tr w:rsidR="00824662" w:rsidRPr="00172BFC" w:rsidTr="000E7C06">
        <w:trPr>
          <w:trHeight w:val="486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67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2633,5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054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3354,7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73DF" w:rsidRPr="00172BFC" w:rsidTr="000E7C06">
        <w:trPr>
          <w:trHeight w:val="679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7573DF" w:rsidRPr="00172BFC" w:rsidRDefault="007573D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7573DF" w:rsidRPr="00172BFC" w:rsidRDefault="007573D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7573DF" w:rsidRPr="00172BFC" w:rsidRDefault="007573D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  <w:p w:rsidR="007573DF" w:rsidRPr="00172BFC" w:rsidRDefault="007573DF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567,9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DF" w:rsidRPr="00172BFC" w:rsidRDefault="007573DF" w:rsidP="002C6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2C69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7573DF" w:rsidRPr="00172BFC" w:rsidTr="000E7C06">
        <w:trPr>
          <w:trHeight w:val="733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7573DF" w:rsidRPr="00172BFC" w:rsidRDefault="007573D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7573DF" w:rsidRPr="00172BFC" w:rsidRDefault="007573D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7573DF" w:rsidRPr="00172BFC" w:rsidRDefault="007573D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  <w:p w:rsidR="007573DF" w:rsidRPr="00172BFC" w:rsidRDefault="007573DF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2681,2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2421,0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1934,3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D40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2680,7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73DF" w:rsidRPr="00172BFC" w:rsidRDefault="007573DF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73DF" w:rsidRPr="00172BFC" w:rsidRDefault="007573DF" w:rsidP="002C6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73DF" w:rsidRPr="00172BFC" w:rsidRDefault="007573DF" w:rsidP="002C69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</w:tr>
      <w:tr w:rsidR="00824662" w:rsidRPr="00172BFC" w:rsidTr="000E7C06">
        <w:trPr>
          <w:trHeight w:val="275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4662" w:rsidRPr="00172BFC" w:rsidRDefault="00824662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24662" w:rsidRPr="00172BFC" w:rsidTr="00B45D18">
        <w:trPr>
          <w:trHeight w:val="171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  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923,3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24662" w:rsidRPr="00172BFC" w:rsidTr="00B45D18">
        <w:trPr>
          <w:trHeight w:val="102"/>
        </w:trPr>
        <w:tc>
          <w:tcPr>
            <w:tcW w:w="846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1243,4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0D4077" w:rsidP="00C21F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1615,8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7573DF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24662" w:rsidRPr="00172BFC" w:rsidRDefault="007573DF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4662" w:rsidRPr="00172BFC" w:rsidRDefault="007573DF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824662" w:rsidRPr="00172BFC" w:rsidTr="00B45D18">
        <w:trPr>
          <w:trHeight w:val="35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824662" w:rsidRPr="00172BFC" w:rsidRDefault="00824662" w:rsidP="009D7E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Мероприятие по орган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зации и проведению г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родского конкурса «Гр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ни мастерства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824662" w:rsidRPr="00172BFC" w:rsidRDefault="00824662" w:rsidP="00382E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кул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туры гор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да Бата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ска </w:t>
            </w:r>
            <w:r w:rsidRPr="00172BFC">
              <w:rPr>
                <w:rFonts w:ascii="Times New Roman" w:hAnsi="Times New Roman" w:cs="Times New Roman"/>
                <w:sz w:val="16"/>
                <w:szCs w:val="16"/>
              </w:rPr>
              <w:t>МБУК ГКДЦ, МБУК ДК «Русь» ДК ЖД, «ДК РДВС», МБУК «ДК им. Ю.А.Гагарина» , МБУК «ЦБС»,МБУК «ГМИБ»МБУ ДОДМШ№1,МБУ ДО ДМШ№3,МБУ ДО ДШИ, МБУ ДО ДХШ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11 2 2003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 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24662" w:rsidRPr="00172BFC" w:rsidTr="00B45D18">
        <w:trPr>
          <w:trHeight w:val="4013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24662" w:rsidRPr="00172BFC" w:rsidRDefault="00824662" w:rsidP="00CF2608">
            <w:pPr>
              <w:spacing w:after="0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1120020030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4662" w:rsidRPr="00172BFC" w:rsidRDefault="00824662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4662" w:rsidRPr="00172BFC" w:rsidRDefault="007573DF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4E165A" w:rsidRDefault="004E165A" w:rsidP="00F7371F">
      <w:pPr>
        <w:widowControl w:val="0"/>
        <w:autoSpaceDE w:val="0"/>
        <w:spacing w:after="0"/>
        <w:rPr>
          <w:rFonts w:ascii="Times New Roman" w:hAnsi="Times New Roman" w:cs="Times New Roman"/>
          <w:b/>
          <w:bCs/>
        </w:rPr>
      </w:pPr>
    </w:p>
    <w:p w:rsidR="004E165A" w:rsidRDefault="004E165A" w:rsidP="00F7371F">
      <w:pPr>
        <w:widowControl w:val="0"/>
        <w:autoSpaceDE w:val="0"/>
        <w:spacing w:after="0"/>
        <w:rPr>
          <w:rFonts w:ascii="Times New Roman" w:hAnsi="Times New Roman" w:cs="Times New Roman"/>
          <w:b/>
          <w:bCs/>
        </w:rPr>
      </w:pPr>
    </w:p>
    <w:p w:rsidR="008E65BF" w:rsidRPr="00172BFC" w:rsidRDefault="00286700" w:rsidP="00F7371F">
      <w:pPr>
        <w:widowControl w:val="0"/>
        <w:autoSpaceDE w:val="0"/>
        <w:spacing w:after="0"/>
      </w:pPr>
      <w:r w:rsidRPr="00172BFC">
        <w:rPr>
          <w:rFonts w:ascii="Times New Roman" w:hAnsi="Times New Roman" w:cs="Times New Roman"/>
          <w:b/>
          <w:bCs/>
        </w:rPr>
        <w:t>1</w:t>
      </w:r>
      <w:r w:rsidR="006B4232">
        <w:rPr>
          <w:rFonts w:ascii="Times New Roman" w:hAnsi="Times New Roman" w:cs="Times New Roman"/>
          <w:b/>
          <w:bCs/>
        </w:rPr>
        <w:t>1</w:t>
      </w:r>
      <w:r w:rsidR="00AB4601" w:rsidRPr="00172BFC">
        <w:rPr>
          <w:rFonts w:ascii="Times New Roman" w:hAnsi="Times New Roman" w:cs="Times New Roman"/>
          <w:b/>
          <w:bCs/>
        </w:rPr>
        <w:t>.  Приложение № 6 к муниципальной программе города Батайска «Развитие культуры» «Расходы местного бюджета, областного бюджета, федерального бюджета и внебюджетных источников на реализацию  муниципальной программы города Батайска «Развитие  культуры»</w:t>
      </w:r>
      <w:r w:rsidR="00AB4601" w:rsidRPr="00172BFC">
        <w:rPr>
          <w:rFonts w:ascii="Times New Roman" w:hAnsi="Times New Roman" w:cs="Times New Roman"/>
        </w:rPr>
        <w:t xml:space="preserve"> </w:t>
      </w:r>
      <w:r w:rsidR="00AB4601" w:rsidRPr="00172BFC">
        <w:rPr>
          <w:rFonts w:ascii="Times New Roman" w:hAnsi="Times New Roman" w:cs="Times New Roman"/>
          <w:b/>
          <w:bCs/>
        </w:rPr>
        <w:t xml:space="preserve">» изложить в редакции: </w:t>
      </w:r>
    </w:p>
    <w:tbl>
      <w:tblPr>
        <w:tblW w:w="1445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134"/>
        <w:gridCol w:w="1843"/>
        <w:gridCol w:w="2126"/>
        <w:gridCol w:w="991"/>
        <w:gridCol w:w="6"/>
        <w:gridCol w:w="1170"/>
        <w:gridCol w:w="1090"/>
        <w:gridCol w:w="1254"/>
        <w:gridCol w:w="1172"/>
        <w:gridCol w:w="1173"/>
        <w:gridCol w:w="1082"/>
        <w:gridCol w:w="1418"/>
      </w:tblGrid>
      <w:tr w:rsidR="008E65BF" w:rsidRPr="00172BFC" w:rsidTr="004E165A">
        <w:trPr>
          <w:trHeight w:val="24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F7371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Наименование государственной </w:t>
            </w:r>
            <w:r w:rsidR="00F7371F" w:rsidRPr="00172BFC">
              <w:rPr>
                <w:rFonts w:ascii="Times New Roman" w:hAnsi="Times New Roman" w:cs="Times New Roman"/>
              </w:rPr>
              <w:t>п</w:t>
            </w:r>
            <w:r w:rsidRPr="00172BFC">
              <w:rPr>
                <w:rFonts w:ascii="Times New Roman" w:hAnsi="Times New Roman" w:cs="Times New Roman"/>
              </w:rPr>
              <w:t>рограммы,</w:t>
            </w:r>
          </w:p>
          <w:p w:rsidR="008E65BF" w:rsidRPr="00172BFC" w:rsidRDefault="008E65BF" w:rsidP="00F7371F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подпрограммы </w:t>
            </w:r>
            <w:r w:rsidR="00F7371F" w:rsidRPr="00172BFC">
              <w:rPr>
                <w:rFonts w:ascii="Times New Roman" w:hAnsi="Times New Roman" w:cs="Times New Roman"/>
              </w:rPr>
              <w:t>г</w:t>
            </w:r>
            <w:r w:rsidRPr="00172BFC">
              <w:rPr>
                <w:rFonts w:ascii="Times New Roman" w:hAnsi="Times New Roman" w:cs="Times New Roman"/>
              </w:rPr>
              <w:t>осударственной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Ответственный    </w:t>
            </w:r>
            <w:r w:rsidRPr="00172BFC">
              <w:rPr>
                <w:rFonts w:ascii="Times New Roman" w:hAnsi="Times New Roman" w:cs="Times New Roman"/>
              </w:rPr>
              <w:br/>
              <w:t xml:space="preserve">исполнитель,     </w:t>
            </w:r>
            <w:r w:rsidRPr="00172BFC">
              <w:rPr>
                <w:rFonts w:ascii="Times New Roman" w:hAnsi="Times New Roman" w:cs="Times New Roman"/>
              </w:rPr>
              <w:br/>
              <w:t>соисполнители</w:t>
            </w:r>
            <w:r w:rsidRPr="00172BF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Оценка расходов (тыс. руб.), годы</w:t>
            </w:r>
          </w:p>
        </w:tc>
      </w:tr>
      <w:tr w:rsidR="008E65BF" w:rsidRPr="00172BFC" w:rsidTr="004E165A">
        <w:trPr>
          <w:trHeight w:val="25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172BFC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172BFC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172BFC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8E65BF" w:rsidRPr="00172BFC" w:rsidTr="004E165A">
        <w:trPr>
          <w:trHeight w:val="112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172BFC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172BFC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172BFC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172BFC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2020</w:t>
            </w:r>
          </w:p>
        </w:tc>
      </w:tr>
      <w:tr w:rsidR="008E65BF" w:rsidRPr="00172BFC" w:rsidTr="004E165A">
        <w:trPr>
          <w:trHeight w:val="13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172BFC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11</w:t>
            </w:r>
          </w:p>
        </w:tc>
      </w:tr>
      <w:tr w:rsidR="008D245D" w:rsidRPr="00172BFC" w:rsidTr="004E165A">
        <w:trPr>
          <w:trHeight w:val="27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D245D" w:rsidRPr="00172BFC" w:rsidRDefault="008D245D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Муниципальная  программа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D245D" w:rsidRPr="00172BFC" w:rsidRDefault="008D245D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«Развитие культуры» города Батайска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245D" w:rsidRPr="00172BFC" w:rsidRDefault="008D245D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45D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1056952,8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45D" w:rsidRPr="008D245D" w:rsidRDefault="008D245D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133433,4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45D" w:rsidRPr="008D245D" w:rsidRDefault="000E7C06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135929,9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45D" w:rsidRPr="008D245D" w:rsidRDefault="008D245D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147483,6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45D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151587,1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45D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156278,3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45D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161465,4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45D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170775,1</w:t>
            </w:r>
          </w:p>
        </w:tc>
      </w:tr>
      <w:tr w:rsidR="00B45D18" w:rsidRPr="00172BFC" w:rsidTr="004E165A">
        <w:trPr>
          <w:trHeight w:val="400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D18" w:rsidRPr="00172BFC" w:rsidRDefault="00B45D18" w:rsidP="00120FB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областной бюджет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132762,1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7415,1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13574,5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B45D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17459,1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23010,2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27154,8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32568,4</w:t>
            </w:r>
          </w:p>
        </w:tc>
      </w:tr>
      <w:tr w:rsidR="00B45D18" w:rsidRPr="00172BFC" w:rsidTr="004E165A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28670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B45D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B45D18" w:rsidRPr="00172BFC" w:rsidTr="004E165A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807013,7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112527,5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114357</w:t>
            </w:r>
            <w:r w:rsidR="000E7C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118573,5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115884,2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113230,1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114272,6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118168,7</w:t>
            </w:r>
          </w:p>
        </w:tc>
      </w:tr>
      <w:tr w:rsidR="00B45D18" w:rsidRPr="00172BFC" w:rsidTr="004E165A">
        <w:trPr>
          <w:trHeight w:val="44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116928,0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9325,9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14121,1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18181,0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</w:tr>
      <w:tr w:rsidR="00B45D18" w:rsidRPr="00172BFC" w:rsidTr="004E165A">
        <w:trPr>
          <w:trHeight w:val="322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 Подпрограмма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Обеспечение реализации муниципальной программы «Развитие культуры»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113770,4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7290,8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6513,2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10646,4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21189,4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9F4" w:rsidRPr="008D245D" w:rsidRDefault="002C69F4" w:rsidP="002C69F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22508,1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22508,1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23114,4</w:t>
            </w:r>
          </w:p>
        </w:tc>
      </w:tr>
      <w:tr w:rsidR="00B45D18" w:rsidRPr="00172BFC" w:rsidTr="004E165A">
        <w:trPr>
          <w:trHeight w:val="308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Областной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45D18" w:rsidRPr="00172BFC" w:rsidTr="004E165A">
        <w:trPr>
          <w:trHeight w:val="273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45D18" w:rsidRPr="00172BFC" w:rsidTr="004E165A">
        <w:trPr>
          <w:trHeight w:val="46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113770,4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6513,2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10646,4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21189,4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22508,1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22508,1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23114,4</w:t>
            </w:r>
          </w:p>
        </w:tc>
      </w:tr>
      <w:tr w:rsidR="00B45D18" w:rsidRPr="00172BFC" w:rsidTr="004E165A">
        <w:trPr>
          <w:trHeight w:val="411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D18" w:rsidRPr="00172BFC" w:rsidRDefault="00B45D18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Внебюджетные источники: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45D18" w:rsidRPr="00172BFC" w:rsidTr="00B45D1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 Подпрограмма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Развитие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943182,4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126142,6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7C06" w:rsidRPr="008D245D" w:rsidRDefault="000E7C06" w:rsidP="000E7C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129416,7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136837,2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130397,7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133770,2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138957,3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147660,7</w:t>
            </w:r>
          </w:p>
        </w:tc>
      </w:tr>
      <w:tr w:rsidR="00B45D18" w:rsidRPr="00172BFC" w:rsidTr="004E165A">
        <w:trPr>
          <w:trHeight w:val="272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Областной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132762,1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7415,1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13574,5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17459,1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32568,4</w:t>
            </w:r>
          </w:p>
        </w:tc>
      </w:tr>
      <w:tr w:rsidR="00B45D18" w:rsidRPr="00172BFC" w:rsidTr="004E165A">
        <w:trPr>
          <w:trHeight w:val="460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B45D18" w:rsidRPr="00172BFC" w:rsidTr="004E165A">
        <w:trPr>
          <w:trHeight w:val="285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5D18" w:rsidRPr="00172BFC" w:rsidRDefault="00B45D18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D18" w:rsidRPr="00172BFC" w:rsidRDefault="00B45D18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693243,3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105236,7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E7C06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107843,9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107927,1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B45D18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94694,8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91764,5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5D18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95054,3</w:t>
            </w:r>
          </w:p>
        </w:tc>
      </w:tr>
      <w:tr w:rsidR="000560F9" w:rsidRPr="00172BFC" w:rsidTr="004E165A">
        <w:trPr>
          <w:trHeight w:val="233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172BFC" w:rsidRDefault="000560F9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172BFC" w:rsidRDefault="000560F9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60F9" w:rsidRPr="00172BFC" w:rsidRDefault="000560F9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Внебюджетные источники: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8D245D" w:rsidRDefault="000560F9" w:rsidP="008D24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116928,0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9325,9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14121,1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8D245D" w:rsidRDefault="000560F9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18181,0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8D245D" w:rsidRDefault="000560F9" w:rsidP="002C69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60F9" w:rsidRPr="008D245D" w:rsidRDefault="000560F9" w:rsidP="002C69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0F9" w:rsidRPr="008D245D" w:rsidRDefault="000560F9" w:rsidP="002C69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</w:tr>
    </w:tbl>
    <w:p w:rsidR="00087474" w:rsidRPr="00172BFC" w:rsidRDefault="00087474" w:rsidP="00087474">
      <w:pPr>
        <w:pStyle w:val="a8"/>
        <w:spacing w:after="0" w:afterAutospacing="0"/>
        <w:jc w:val="both"/>
      </w:pPr>
    </w:p>
    <w:p w:rsidR="00087474" w:rsidRPr="00172BFC" w:rsidRDefault="001D66FB" w:rsidP="00087474">
      <w:pPr>
        <w:pStyle w:val="a8"/>
        <w:spacing w:after="0" w:afterAutospacing="0"/>
        <w:jc w:val="both"/>
      </w:pPr>
      <w:r>
        <w:t>И.о. начальника общего отдела Администрации города Батайска                                                                                         В.А. Плеханова</w:t>
      </w:r>
    </w:p>
    <w:sectPr w:rsidR="00087474" w:rsidRPr="00172BFC" w:rsidSect="00004F2F">
      <w:pgSz w:w="15840" w:h="12240" w:orient="landscape"/>
      <w:pgMar w:top="1701" w:right="675" w:bottom="567" w:left="992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B34" w:rsidRDefault="00BA6B34" w:rsidP="004026B4">
      <w:pPr>
        <w:spacing w:after="0" w:line="240" w:lineRule="auto"/>
      </w:pPr>
      <w:r>
        <w:separator/>
      </w:r>
    </w:p>
  </w:endnote>
  <w:endnote w:type="continuationSeparator" w:id="1">
    <w:p w:rsidR="00BA6B34" w:rsidRDefault="00BA6B34" w:rsidP="00402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B34" w:rsidRDefault="00BA6B34" w:rsidP="004026B4">
      <w:pPr>
        <w:spacing w:after="0" w:line="240" w:lineRule="auto"/>
      </w:pPr>
      <w:r>
        <w:separator/>
      </w:r>
    </w:p>
  </w:footnote>
  <w:footnote w:type="continuationSeparator" w:id="1">
    <w:p w:rsidR="00BA6B34" w:rsidRDefault="00BA6B34" w:rsidP="00402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 w:cs="Times New Roman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5">
    <w:nsid w:val="002A6EB8"/>
    <w:multiLevelType w:val="hybridMultilevel"/>
    <w:tmpl w:val="038A3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90D63"/>
    <w:multiLevelType w:val="hybridMultilevel"/>
    <w:tmpl w:val="0744220C"/>
    <w:lvl w:ilvl="0" w:tplc="7A6C07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659C2"/>
    <w:multiLevelType w:val="hybridMultilevel"/>
    <w:tmpl w:val="694E69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F47D5D"/>
    <w:multiLevelType w:val="hybridMultilevel"/>
    <w:tmpl w:val="7920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  <w:num w:numId="14">
    <w:abstractNumId w:val="13"/>
  </w:num>
  <w:num w:numId="15">
    <w:abstractNumId w:val="6"/>
  </w:num>
  <w:num w:numId="16">
    <w:abstractNumId w:val="8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autoHyphenation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044D5"/>
    <w:rsid w:val="00004F2F"/>
    <w:rsid w:val="00024629"/>
    <w:rsid w:val="00025A37"/>
    <w:rsid w:val="00027B5B"/>
    <w:rsid w:val="0005402B"/>
    <w:rsid w:val="000560F9"/>
    <w:rsid w:val="00060239"/>
    <w:rsid w:val="00061B2C"/>
    <w:rsid w:val="000651DA"/>
    <w:rsid w:val="00080BBD"/>
    <w:rsid w:val="00087474"/>
    <w:rsid w:val="000A7456"/>
    <w:rsid w:val="000B7B46"/>
    <w:rsid w:val="000C5E27"/>
    <w:rsid w:val="000D4077"/>
    <w:rsid w:val="000D58A4"/>
    <w:rsid w:val="000D68D4"/>
    <w:rsid w:val="000E3899"/>
    <w:rsid w:val="000E7C06"/>
    <w:rsid w:val="000F4FEA"/>
    <w:rsid w:val="000F6C27"/>
    <w:rsid w:val="00102DBE"/>
    <w:rsid w:val="001119CF"/>
    <w:rsid w:val="00115F8B"/>
    <w:rsid w:val="00120FBA"/>
    <w:rsid w:val="00131A55"/>
    <w:rsid w:val="00142915"/>
    <w:rsid w:val="001429D6"/>
    <w:rsid w:val="001466A3"/>
    <w:rsid w:val="00147A9A"/>
    <w:rsid w:val="0015708F"/>
    <w:rsid w:val="0016761E"/>
    <w:rsid w:val="00172BFC"/>
    <w:rsid w:val="00174744"/>
    <w:rsid w:val="00181C8E"/>
    <w:rsid w:val="0019071E"/>
    <w:rsid w:val="00196EFB"/>
    <w:rsid w:val="001A7A97"/>
    <w:rsid w:val="001B1786"/>
    <w:rsid w:val="001C0EF6"/>
    <w:rsid w:val="001C768D"/>
    <w:rsid w:val="001D0643"/>
    <w:rsid w:val="001D66FB"/>
    <w:rsid w:val="001D7301"/>
    <w:rsid w:val="001F7258"/>
    <w:rsid w:val="0021052F"/>
    <w:rsid w:val="00212C66"/>
    <w:rsid w:val="0021478C"/>
    <w:rsid w:val="002239CB"/>
    <w:rsid w:val="00224DBB"/>
    <w:rsid w:val="00261301"/>
    <w:rsid w:val="00262965"/>
    <w:rsid w:val="002643C5"/>
    <w:rsid w:val="0027389A"/>
    <w:rsid w:val="00275D5F"/>
    <w:rsid w:val="00283377"/>
    <w:rsid w:val="00283B9D"/>
    <w:rsid w:val="00286700"/>
    <w:rsid w:val="00295CD3"/>
    <w:rsid w:val="002B31C6"/>
    <w:rsid w:val="002C69F4"/>
    <w:rsid w:val="002D2CD1"/>
    <w:rsid w:val="002D3CF5"/>
    <w:rsid w:val="002D4FAB"/>
    <w:rsid w:val="002D5F48"/>
    <w:rsid w:val="002D6E7F"/>
    <w:rsid w:val="002D7862"/>
    <w:rsid w:val="002E54BD"/>
    <w:rsid w:val="002F0623"/>
    <w:rsid w:val="002F4B64"/>
    <w:rsid w:val="003044D5"/>
    <w:rsid w:val="00316039"/>
    <w:rsid w:val="00322E70"/>
    <w:rsid w:val="00331730"/>
    <w:rsid w:val="00335CA1"/>
    <w:rsid w:val="003367CA"/>
    <w:rsid w:val="00337A4F"/>
    <w:rsid w:val="00341FB9"/>
    <w:rsid w:val="003422EB"/>
    <w:rsid w:val="00345CB4"/>
    <w:rsid w:val="003463A4"/>
    <w:rsid w:val="00357CC2"/>
    <w:rsid w:val="00364A50"/>
    <w:rsid w:val="003742AB"/>
    <w:rsid w:val="0037445E"/>
    <w:rsid w:val="00375B03"/>
    <w:rsid w:val="00382E04"/>
    <w:rsid w:val="0038618A"/>
    <w:rsid w:val="00397D2E"/>
    <w:rsid w:val="003A041C"/>
    <w:rsid w:val="003A08C5"/>
    <w:rsid w:val="003B3AD7"/>
    <w:rsid w:val="003B55C0"/>
    <w:rsid w:val="003C3975"/>
    <w:rsid w:val="003D3FB0"/>
    <w:rsid w:val="003F6B0C"/>
    <w:rsid w:val="004026B4"/>
    <w:rsid w:val="00404AF0"/>
    <w:rsid w:val="004134E8"/>
    <w:rsid w:val="00415CB2"/>
    <w:rsid w:val="004409F4"/>
    <w:rsid w:val="00441892"/>
    <w:rsid w:val="0044483C"/>
    <w:rsid w:val="00446CDF"/>
    <w:rsid w:val="0045228D"/>
    <w:rsid w:val="004647C2"/>
    <w:rsid w:val="00464871"/>
    <w:rsid w:val="0046559E"/>
    <w:rsid w:val="00484BD9"/>
    <w:rsid w:val="004906C5"/>
    <w:rsid w:val="004A2107"/>
    <w:rsid w:val="004A4B67"/>
    <w:rsid w:val="004A6575"/>
    <w:rsid w:val="004B47BD"/>
    <w:rsid w:val="004B59B2"/>
    <w:rsid w:val="004D0AE6"/>
    <w:rsid w:val="004D5B12"/>
    <w:rsid w:val="004E165A"/>
    <w:rsid w:val="004E62BA"/>
    <w:rsid w:val="004E7F4B"/>
    <w:rsid w:val="004F56EE"/>
    <w:rsid w:val="00504005"/>
    <w:rsid w:val="005115E6"/>
    <w:rsid w:val="005168C5"/>
    <w:rsid w:val="00516D8A"/>
    <w:rsid w:val="00522208"/>
    <w:rsid w:val="005368DA"/>
    <w:rsid w:val="00541C2D"/>
    <w:rsid w:val="0056308C"/>
    <w:rsid w:val="00563A1C"/>
    <w:rsid w:val="0057256E"/>
    <w:rsid w:val="005800BF"/>
    <w:rsid w:val="00584BE3"/>
    <w:rsid w:val="005870D7"/>
    <w:rsid w:val="00593692"/>
    <w:rsid w:val="005B5181"/>
    <w:rsid w:val="005C7723"/>
    <w:rsid w:val="005D69A6"/>
    <w:rsid w:val="005E147E"/>
    <w:rsid w:val="005E3E5A"/>
    <w:rsid w:val="005E4981"/>
    <w:rsid w:val="005E6C50"/>
    <w:rsid w:val="0060250C"/>
    <w:rsid w:val="006212CA"/>
    <w:rsid w:val="0062473F"/>
    <w:rsid w:val="00625C89"/>
    <w:rsid w:val="00677FD9"/>
    <w:rsid w:val="006905BB"/>
    <w:rsid w:val="006922E4"/>
    <w:rsid w:val="0069424A"/>
    <w:rsid w:val="006A2EF8"/>
    <w:rsid w:val="006B4071"/>
    <w:rsid w:val="006B4232"/>
    <w:rsid w:val="006C530E"/>
    <w:rsid w:val="006D0834"/>
    <w:rsid w:val="006D193D"/>
    <w:rsid w:val="006E0BE5"/>
    <w:rsid w:val="00700589"/>
    <w:rsid w:val="00707F14"/>
    <w:rsid w:val="00721C0B"/>
    <w:rsid w:val="0072212D"/>
    <w:rsid w:val="007344D7"/>
    <w:rsid w:val="00751215"/>
    <w:rsid w:val="00756A0D"/>
    <w:rsid w:val="007573DF"/>
    <w:rsid w:val="00772B6A"/>
    <w:rsid w:val="00772BD2"/>
    <w:rsid w:val="00781F84"/>
    <w:rsid w:val="00786341"/>
    <w:rsid w:val="00792E47"/>
    <w:rsid w:val="00793C3A"/>
    <w:rsid w:val="007A691C"/>
    <w:rsid w:val="007B71DD"/>
    <w:rsid w:val="007C4BB3"/>
    <w:rsid w:val="007E070A"/>
    <w:rsid w:val="007F3497"/>
    <w:rsid w:val="007F6154"/>
    <w:rsid w:val="007F7840"/>
    <w:rsid w:val="00804AE6"/>
    <w:rsid w:val="00805503"/>
    <w:rsid w:val="0081633F"/>
    <w:rsid w:val="00824193"/>
    <w:rsid w:val="00824662"/>
    <w:rsid w:val="00825EA3"/>
    <w:rsid w:val="0082712D"/>
    <w:rsid w:val="00847F22"/>
    <w:rsid w:val="00850C2C"/>
    <w:rsid w:val="00857641"/>
    <w:rsid w:val="00864554"/>
    <w:rsid w:val="00870E85"/>
    <w:rsid w:val="008830D3"/>
    <w:rsid w:val="00892520"/>
    <w:rsid w:val="008A246B"/>
    <w:rsid w:val="008A7BFB"/>
    <w:rsid w:val="008B72F6"/>
    <w:rsid w:val="008B7B36"/>
    <w:rsid w:val="008D245D"/>
    <w:rsid w:val="008D6A7E"/>
    <w:rsid w:val="008E65BF"/>
    <w:rsid w:val="00905066"/>
    <w:rsid w:val="00930C4A"/>
    <w:rsid w:val="009561EE"/>
    <w:rsid w:val="00962E8B"/>
    <w:rsid w:val="0097330F"/>
    <w:rsid w:val="00973694"/>
    <w:rsid w:val="0099682C"/>
    <w:rsid w:val="009B0CC8"/>
    <w:rsid w:val="009C15D8"/>
    <w:rsid w:val="009C38F9"/>
    <w:rsid w:val="009C72C2"/>
    <w:rsid w:val="009D7E79"/>
    <w:rsid w:val="009E75A6"/>
    <w:rsid w:val="009F6239"/>
    <w:rsid w:val="00A044EE"/>
    <w:rsid w:val="00A2070F"/>
    <w:rsid w:val="00A31BF3"/>
    <w:rsid w:val="00A31E26"/>
    <w:rsid w:val="00A400DD"/>
    <w:rsid w:val="00A41788"/>
    <w:rsid w:val="00A461D8"/>
    <w:rsid w:val="00A51880"/>
    <w:rsid w:val="00A60DB6"/>
    <w:rsid w:val="00A6296B"/>
    <w:rsid w:val="00A657D2"/>
    <w:rsid w:val="00A67FCC"/>
    <w:rsid w:val="00A73ECC"/>
    <w:rsid w:val="00A744B3"/>
    <w:rsid w:val="00A779D9"/>
    <w:rsid w:val="00A8391C"/>
    <w:rsid w:val="00A8610A"/>
    <w:rsid w:val="00A94922"/>
    <w:rsid w:val="00A9698C"/>
    <w:rsid w:val="00AA05E9"/>
    <w:rsid w:val="00AA5CC9"/>
    <w:rsid w:val="00AB43C7"/>
    <w:rsid w:val="00AB4601"/>
    <w:rsid w:val="00AB7BBF"/>
    <w:rsid w:val="00AC03CB"/>
    <w:rsid w:val="00AE24E2"/>
    <w:rsid w:val="00AE2D70"/>
    <w:rsid w:val="00AE31CB"/>
    <w:rsid w:val="00AF6263"/>
    <w:rsid w:val="00B00E8E"/>
    <w:rsid w:val="00B202A4"/>
    <w:rsid w:val="00B21B96"/>
    <w:rsid w:val="00B35000"/>
    <w:rsid w:val="00B42164"/>
    <w:rsid w:val="00B45D18"/>
    <w:rsid w:val="00B62833"/>
    <w:rsid w:val="00B86328"/>
    <w:rsid w:val="00B90346"/>
    <w:rsid w:val="00B9120C"/>
    <w:rsid w:val="00B9223F"/>
    <w:rsid w:val="00BA15A3"/>
    <w:rsid w:val="00BA2C16"/>
    <w:rsid w:val="00BA6B34"/>
    <w:rsid w:val="00BB1518"/>
    <w:rsid w:val="00BC440F"/>
    <w:rsid w:val="00BC7559"/>
    <w:rsid w:val="00BD7295"/>
    <w:rsid w:val="00BE0007"/>
    <w:rsid w:val="00BE0688"/>
    <w:rsid w:val="00BE4B93"/>
    <w:rsid w:val="00BE4F9B"/>
    <w:rsid w:val="00BF4124"/>
    <w:rsid w:val="00BF4295"/>
    <w:rsid w:val="00C11FAC"/>
    <w:rsid w:val="00C15554"/>
    <w:rsid w:val="00C21FEE"/>
    <w:rsid w:val="00C30788"/>
    <w:rsid w:val="00C329A9"/>
    <w:rsid w:val="00C53ADE"/>
    <w:rsid w:val="00C5415E"/>
    <w:rsid w:val="00C56CC2"/>
    <w:rsid w:val="00C62CE9"/>
    <w:rsid w:val="00C64C24"/>
    <w:rsid w:val="00C67963"/>
    <w:rsid w:val="00C7573A"/>
    <w:rsid w:val="00C93AB7"/>
    <w:rsid w:val="00C94A7A"/>
    <w:rsid w:val="00C94E48"/>
    <w:rsid w:val="00C951DC"/>
    <w:rsid w:val="00CA3E19"/>
    <w:rsid w:val="00CA5808"/>
    <w:rsid w:val="00CB0CB2"/>
    <w:rsid w:val="00CB2E58"/>
    <w:rsid w:val="00CB54D6"/>
    <w:rsid w:val="00CB733F"/>
    <w:rsid w:val="00CD3761"/>
    <w:rsid w:val="00CF2608"/>
    <w:rsid w:val="00D008B8"/>
    <w:rsid w:val="00D06C9A"/>
    <w:rsid w:val="00D1441B"/>
    <w:rsid w:val="00D2468F"/>
    <w:rsid w:val="00D25688"/>
    <w:rsid w:val="00D3765B"/>
    <w:rsid w:val="00D614D0"/>
    <w:rsid w:val="00D660C6"/>
    <w:rsid w:val="00D814A0"/>
    <w:rsid w:val="00D863A3"/>
    <w:rsid w:val="00DA1E8A"/>
    <w:rsid w:val="00DC1749"/>
    <w:rsid w:val="00DC787B"/>
    <w:rsid w:val="00DF7A88"/>
    <w:rsid w:val="00E015D7"/>
    <w:rsid w:val="00E0486F"/>
    <w:rsid w:val="00E07A81"/>
    <w:rsid w:val="00E30D9D"/>
    <w:rsid w:val="00E316AE"/>
    <w:rsid w:val="00E31780"/>
    <w:rsid w:val="00E33834"/>
    <w:rsid w:val="00E377A5"/>
    <w:rsid w:val="00E45A25"/>
    <w:rsid w:val="00E56E7D"/>
    <w:rsid w:val="00E929CD"/>
    <w:rsid w:val="00E93430"/>
    <w:rsid w:val="00EA2C21"/>
    <w:rsid w:val="00EA61E2"/>
    <w:rsid w:val="00EA7F63"/>
    <w:rsid w:val="00EC0B8D"/>
    <w:rsid w:val="00ED5DB1"/>
    <w:rsid w:val="00EE07ED"/>
    <w:rsid w:val="00EE2994"/>
    <w:rsid w:val="00EE3846"/>
    <w:rsid w:val="00EF544A"/>
    <w:rsid w:val="00EF5756"/>
    <w:rsid w:val="00F010DC"/>
    <w:rsid w:val="00F13A5E"/>
    <w:rsid w:val="00F20BB4"/>
    <w:rsid w:val="00F23AC3"/>
    <w:rsid w:val="00F3560C"/>
    <w:rsid w:val="00F361A7"/>
    <w:rsid w:val="00F430E6"/>
    <w:rsid w:val="00F46617"/>
    <w:rsid w:val="00F56E65"/>
    <w:rsid w:val="00F7371F"/>
    <w:rsid w:val="00F8141A"/>
    <w:rsid w:val="00F83508"/>
    <w:rsid w:val="00F8608A"/>
    <w:rsid w:val="00F90333"/>
    <w:rsid w:val="00F96811"/>
    <w:rsid w:val="00FA5E96"/>
    <w:rsid w:val="00FC0DCE"/>
    <w:rsid w:val="00FC7FD7"/>
    <w:rsid w:val="00FD4A02"/>
    <w:rsid w:val="00FF0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026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026B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026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026B4"/>
    <w:rPr>
      <w:rFonts w:cs="Times New Roman"/>
    </w:rPr>
  </w:style>
  <w:style w:type="paragraph" w:customStyle="1" w:styleId="a7">
    <w:name w:val="Прижатый влево"/>
    <w:basedOn w:val="a"/>
    <w:next w:val="a"/>
    <w:uiPriority w:val="99"/>
    <w:rsid w:val="00F8141A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F8141A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Cell">
    <w:name w:val="ConsPlusCell"/>
    <w:uiPriority w:val="99"/>
    <w:rsid w:val="00F8141A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uiPriority w:val="99"/>
    <w:rsid w:val="000651DA"/>
    <w:pPr>
      <w:suppressAutoHyphens/>
      <w:autoSpaceDE w:val="0"/>
      <w:spacing w:after="0" w:line="240" w:lineRule="auto"/>
    </w:pPr>
    <w:rPr>
      <w:rFonts w:cs="Times New Roman"/>
      <w:color w:val="000000"/>
      <w:sz w:val="24"/>
      <w:szCs w:val="24"/>
      <w:lang w:eastAsia="zh-CN"/>
    </w:rPr>
  </w:style>
  <w:style w:type="character" w:customStyle="1" w:styleId="WW8Num1z7">
    <w:name w:val="WW8Num1z7"/>
    <w:uiPriority w:val="99"/>
    <w:rsid w:val="000651DA"/>
  </w:style>
  <w:style w:type="paragraph" w:styleId="a8">
    <w:name w:val="Normal (Web)"/>
    <w:basedOn w:val="a"/>
    <w:uiPriority w:val="99"/>
    <w:rsid w:val="004D0AE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A744B3"/>
    <w:pPr>
      <w:suppressAutoHyphens/>
      <w:spacing w:after="0" w:line="240" w:lineRule="auto"/>
    </w:pPr>
    <w:rPr>
      <w:lang w:eastAsia="ar-SA"/>
    </w:rPr>
  </w:style>
  <w:style w:type="paragraph" w:styleId="aa">
    <w:name w:val="List Paragraph"/>
    <w:basedOn w:val="a"/>
    <w:uiPriority w:val="34"/>
    <w:qFormat/>
    <w:rsid w:val="003744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4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9D5B5-41EB-45DF-9DC3-AF1186B5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Black_Raven</cp:lastModifiedBy>
  <cp:revision>5</cp:revision>
  <cp:lastPrinted>2018-05-28T08:37:00Z</cp:lastPrinted>
  <dcterms:created xsi:type="dcterms:W3CDTF">2018-05-28T08:25:00Z</dcterms:created>
  <dcterms:modified xsi:type="dcterms:W3CDTF">2018-06-26T12:05:00Z</dcterms:modified>
</cp:coreProperties>
</file>